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F9939" w14:textId="77777777" w:rsidR="00F712D8" w:rsidRPr="00B16928" w:rsidRDefault="00B16928" w:rsidP="00B16928">
      <w:pPr>
        <w:spacing w:before="72"/>
        <w:ind w:left="110"/>
        <w:jc w:val="center"/>
        <w:rPr>
          <w:rFonts w:asciiTheme="majorHAnsi" w:hAnsiTheme="majorHAnsi"/>
          <w:sz w:val="28"/>
          <w:szCs w:val="28"/>
        </w:rPr>
      </w:pPr>
      <w:r w:rsidRPr="00B16928">
        <w:rPr>
          <w:rFonts w:asciiTheme="majorHAnsi" w:hAnsiTheme="majorHAnsi"/>
          <w:b/>
          <w:sz w:val="28"/>
          <w:szCs w:val="28"/>
        </w:rPr>
        <w:t>Teac</w:t>
      </w:r>
      <w:r w:rsidRPr="00B16928">
        <w:rPr>
          <w:rFonts w:asciiTheme="majorHAnsi" w:hAnsiTheme="majorHAnsi"/>
          <w:b/>
          <w:spacing w:val="2"/>
          <w:sz w:val="28"/>
          <w:szCs w:val="28"/>
        </w:rPr>
        <w:t>h</w:t>
      </w:r>
      <w:r w:rsidRPr="00B16928">
        <w:rPr>
          <w:rFonts w:asciiTheme="majorHAnsi" w:hAnsiTheme="majorHAnsi"/>
          <w:b/>
          <w:sz w:val="28"/>
          <w:szCs w:val="28"/>
        </w:rPr>
        <w:t>er</w:t>
      </w:r>
      <w:r w:rsidRPr="00B16928">
        <w:rPr>
          <w:rFonts w:asciiTheme="majorHAnsi" w:hAnsiTheme="majorHAnsi"/>
          <w:b/>
          <w:spacing w:val="-7"/>
          <w:sz w:val="28"/>
          <w:szCs w:val="28"/>
        </w:rPr>
        <w:t xml:space="preserve"> </w:t>
      </w:r>
      <w:r w:rsidRPr="00B16928">
        <w:rPr>
          <w:rFonts w:asciiTheme="majorHAnsi" w:hAnsiTheme="majorHAnsi"/>
          <w:b/>
          <w:sz w:val="28"/>
          <w:szCs w:val="28"/>
        </w:rPr>
        <w:t>resume</w:t>
      </w:r>
      <w:r w:rsidRPr="00B16928">
        <w:rPr>
          <w:rFonts w:asciiTheme="majorHAnsi" w:hAnsiTheme="majorHAnsi"/>
          <w:b/>
          <w:spacing w:val="-9"/>
          <w:sz w:val="28"/>
          <w:szCs w:val="28"/>
        </w:rPr>
        <w:t xml:space="preserve"> </w:t>
      </w:r>
      <w:r w:rsidRPr="00B16928">
        <w:rPr>
          <w:rFonts w:asciiTheme="majorHAnsi" w:hAnsiTheme="majorHAnsi"/>
          <w:b/>
          <w:spacing w:val="2"/>
          <w:sz w:val="28"/>
          <w:szCs w:val="28"/>
        </w:rPr>
        <w:t>t</w:t>
      </w:r>
      <w:r w:rsidRPr="00B16928">
        <w:rPr>
          <w:rFonts w:asciiTheme="majorHAnsi" w:hAnsiTheme="majorHAnsi"/>
          <w:b/>
          <w:spacing w:val="1"/>
          <w:sz w:val="28"/>
          <w:szCs w:val="28"/>
        </w:rPr>
        <w:t>e</w:t>
      </w:r>
      <w:r w:rsidRPr="00B16928">
        <w:rPr>
          <w:rFonts w:asciiTheme="majorHAnsi" w:hAnsiTheme="majorHAnsi"/>
          <w:b/>
          <w:sz w:val="28"/>
          <w:szCs w:val="28"/>
        </w:rPr>
        <w:t>mplate</w:t>
      </w:r>
    </w:p>
    <w:p w14:paraId="6525F546" w14:textId="77777777" w:rsidR="00F712D8" w:rsidRPr="00B16928" w:rsidRDefault="00F712D8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7C3F68E6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469FC6" w14:textId="3CF6B9DD" w:rsidR="00F712D8" w:rsidRPr="00B16928" w:rsidRDefault="00B16928" w:rsidP="00B16928">
      <w:pPr>
        <w:ind w:left="11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i/>
          <w:sz w:val="22"/>
          <w:szCs w:val="22"/>
        </w:rPr>
        <w:t>A few notes:</w:t>
      </w:r>
    </w:p>
    <w:p w14:paraId="196C69F7" w14:textId="77777777" w:rsidR="00F712D8" w:rsidRPr="00B16928" w:rsidRDefault="00B16928">
      <w:pPr>
        <w:tabs>
          <w:tab w:val="left" w:pos="820"/>
        </w:tabs>
        <w:spacing w:line="260" w:lineRule="exact"/>
        <w:ind w:left="830" w:right="664" w:hanging="36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sz w:val="22"/>
          <w:szCs w:val="22"/>
        </w:rPr>
        <w:t>•</w:t>
      </w:r>
      <w:r w:rsidRPr="00B16928">
        <w:rPr>
          <w:rFonts w:asciiTheme="majorHAnsi" w:eastAsia="Verdana" w:hAnsiTheme="majorHAnsi" w:cs="Verdana"/>
          <w:sz w:val="22"/>
          <w:szCs w:val="22"/>
        </w:rPr>
        <w:tab/>
      </w:r>
      <w:r w:rsidRPr="00B16928">
        <w:rPr>
          <w:rFonts w:asciiTheme="majorHAnsi" w:hAnsiTheme="majorHAnsi"/>
          <w:sz w:val="22"/>
          <w:szCs w:val="22"/>
        </w:rPr>
        <w:t>Don’t use either the content or the for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at of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this te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 xml:space="preserve">plate as an exact 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odel for your resu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 – you don’t want your resu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 to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look like everyone else’s from</w:t>
      </w:r>
      <w:r w:rsidRPr="00B1692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BC, do you?</w:t>
      </w:r>
    </w:p>
    <w:p w14:paraId="6F29E618" w14:textId="77777777" w:rsidR="00F712D8" w:rsidRPr="00B16928" w:rsidRDefault="00B16928">
      <w:pPr>
        <w:spacing w:line="280" w:lineRule="exact"/>
        <w:ind w:left="47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16928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position w:val="-1"/>
          <w:sz w:val="22"/>
          <w:szCs w:val="22"/>
        </w:rPr>
        <w:t>There are no</w:t>
      </w:r>
      <w:r w:rsidRPr="00B16928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position w:val="-1"/>
          <w:sz w:val="22"/>
          <w:szCs w:val="22"/>
        </w:rPr>
        <w:t>rules of re</w:t>
      </w:r>
      <w:r w:rsidRPr="00B16928">
        <w:rPr>
          <w:rFonts w:asciiTheme="majorHAnsi" w:hAnsiTheme="majorHAnsi"/>
          <w:spacing w:val="-1"/>
          <w:position w:val="-1"/>
          <w:sz w:val="22"/>
          <w:szCs w:val="22"/>
        </w:rPr>
        <w:t>s</w:t>
      </w:r>
      <w:r w:rsidRPr="00B16928">
        <w:rPr>
          <w:rFonts w:asciiTheme="majorHAnsi" w:hAnsiTheme="majorHAnsi"/>
          <w:spacing w:val="1"/>
          <w:position w:val="-1"/>
          <w:sz w:val="22"/>
          <w:szCs w:val="22"/>
        </w:rPr>
        <w:t>u</w:t>
      </w:r>
      <w:r w:rsidRPr="00B16928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16928">
        <w:rPr>
          <w:rFonts w:asciiTheme="majorHAnsi" w:hAnsiTheme="majorHAnsi"/>
          <w:position w:val="-1"/>
          <w:sz w:val="22"/>
          <w:szCs w:val="22"/>
        </w:rPr>
        <w:t>e writin</w:t>
      </w:r>
      <w:r w:rsidRPr="00B16928">
        <w:rPr>
          <w:rFonts w:asciiTheme="majorHAnsi" w:hAnsiTheme="majorHAnsi"/>
          <w:spacing w:val="-1"/>
          <w:position w:val="-1"/>
          <w:sz w:val="22"/>
          <w:szCs w:val="22"/>
        </w:rPr>
        <w:t>g</w:t>
      </w:r>
      <w:r w:rsidRPr="00B16928">
        <w:rPr>
          <w:rFonts w:asciiTheme="majorHAnsi" w:hAnsiTheme="majorHAnsi"/>
          <w:position w:val="-1"/>
          <w:sz w:val="22"/>
          <w:szCs w:val="22"/>
        </w:rPr>
        <w:t xml:space="preserve">! </w:t>
      </w:r>
      <w:r w:rsidRPr="00B16928">
        <w:rPr>
          <w:rFonts w:asciiTheme="majorHAnsi" w:hAnsiTheme="majorHAnsi"/>
          <w:position w:val="-1"/>
          <w:sz w:val="22"/>
          <w:szCs w:val="22"/>
        </w:rPr>
        <w:t>Nothing in</w:t>
      </w:r>
      <w:r w:rsidRPr="00B16928">
        <w:rPr>
          <w:rFonts w:asciiTheme="majorHAnsi" w:hAnsiTheme="majorHAnsi"/>
          <w:spacing w:val="-1"/>
          <w:position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position w:val="-1"/>
          <w:sz w:val="22"/>
          <w:szCs w:val="22"/>
        </w:rPr>
        <w:t>your resu</w:t>
      </w:r>
      <w:r w:rsidRPr="00B16928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16928">
        <w:rPr>
          <w:rFonts w:asciiTheme="majorHAnsi" w:hAnsiTheme="majorHAnsi"/>
          <w:position w:val="-1"/>
          <w:sz w:val="22"/>
          <w:szCs w:val="22"/>
        </w:rPr>
        <w:t xml:space="preserve">e has to </w:t>
      </w:r>
      <w:r w:rsidRPr="00B16928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16928">
        <w:rPr>
          <w:rFonts w:asciiTheme="majorHAnsi" w:hAnsiTheme="majorHAnsi"/>
          <w:position w:val="-1"/>
          <w:sz w:val="22"/>
          <w:szCs w:val="22"/>
        </w:rPr>
        <w:t>atch this o</w:t>
      </w:r>
      <w:r w:rsidRPr="00B16928">
        <w:rPr>
          <w:rFonts w:asciiTheme="majorHAnsi" w:hAnsiTheme="majorHAnsi"/>
          <w:spacing w:val="-1"/>
          <w:position w:val="-1"/>
          <w:sz w:val="22"/>
          <w:szCs w:val="22"/>
        </w:rPr>
        <w:t>n</w:t>
      </w:r>
      <w:r w:rsidRPr="00B16928">
        <w:rPr>
          <w:rFonts w:asciiTheme="majorHAnsi" w:hAnsiTheme="majorHAnsi"/>
          <w:position w:val="-1"/>
          <w:sz w:val="22"/>
          <w:szCs w:val="22"/>
        </w:rPr>
        <w:t>e</w:t>
      </w:r>
    </w:p>
    <w:p w14:paraId="356D1DDB" w14:textId="77777777" w:rsidR="00F712D8" w:rsidRPr="00B16928" w:rsidRDefault="00B16928">
      <w:pPr>
        <w:spacing w:before="2" w:line="260" w:lineRule="exact"/>
        <w:ind w:left="830" w:right="113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t>– your cate</w:t>
      </w:r>
      <w:r w:rsidRPr="00B16928">
        <w:rPr>
          <w:rFonts w:asciiTheme="majorHAnsi" w:hAnsiTheme="majorHAnsi"/>
          <w:spacing w:val="-1"/>
          <w:sz w:val="22"/>
          <w:szCs w:val="22"/>
        </w:rPr>
        <w:t>g</w:t>
      </w:r>
      <w:r w:rsidRPr="00B16928">
        <w:rPr>
          <w:rFonts w:asciiTheme="majorHAnsi" w:hAnsiTheme="majorHAnsi"/>
          <w:sz w:val="22"/>
          <w:szCs w:val="22"/>
        </w:rPr>
        <w:t>ory headin</w:t>
      </w:r>
      <w:r w:rsidRPr="00B16928">
        <w:rPr>
          <w:rFonts w:asciiTheme="majorHAnsi" w:hAnsiTheme="majorHAnsi"/>
          <w:spacing w:val="-1"/>
          <w:sz w:val="22"/>
          <w:szCs w:val="22"/>
        </w:rPr>
        <w:t>g</w:t>
      </w:r>
      <w:r w:rsidRPr="00B16928">
        <w:rPr>
          <w:rFonts w:asciiTheme="majorHAnsi" w:hAnsiTheme="majorHAnsi"/>
          <w:sz w:val="22"/>
          <w:szCs w:val="22"/>
        </w:rPr>
        <w:t xml:space="preserve">s; how you lay out each job or activity; your format and font; your descriptions – NONE </w:t>
      </w:r>
      <w:r w:rsidRPr="00B16928">
        <w:rPr>
          <w:rFonts w:asciiTheme="majorHAnsi" w:hAnsiTheme="majorHAnsi"/>
          <w:spacing w:val="1"/>
          <w:sz w:val="22"/>
          <w:szCs w:val="22"/>
        </w:rPr>
        <w:t>o</w:t>
      </w:r>
      <w:r w:rsidRPr="00B16928">
        <w:rPr>
          <w:rFonts w:asciiTheme="majorHAnsi" w:hAnsiTheme="majorHAnsi"/>
          <w:sz w:val="22"/>
          <w:szCs w:val="22"/>
        </w:rPr>
        <w:t>f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pacing w:val="2"/>
          <w:sz w:val="22"/>
          <w:szCs w:val="22"/>
        </w:rPr>
        <w:t>t</w:t>
      </w:r>
      <w:r w:rsidRPr="00B16928">
        <w:rPr>
          <w:rFonts w:asciiTheme="majorHAnsi" w:hAnsiTheme="majorHAnsi"/>
          <w:sz w:val="22"/>
          <w:szCs w:val="22"/>
        </w:rPr>
        <w:t xml:space="preserve">hese has to 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atch this resu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e.</w:t>
      </w:r>
    </w:p>
    <w:p w14:paraId="361F2D35" w14:textId="77777777" w:rsidR="00F712D8" w:rsidRPr="00B16928" w:rsidRDefault="00B16928">
      <w:pPr>
        <w:spacing w:line="280" w:lineRule="exact"/>
        <w:ind w:left="47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16928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position w:val="-1"/>
          <w:sz w:val="22"/>
          <w:szCs w:val="22"/>
        </w:rPr>
        <w:t>Li</w:t>
      </w:r>
      <w:r w:rsidRPr="00B16928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16928">
        <w:rPr>
          <w:rFonts w:asciiTheme="majorHAnsi" w:hAnsiTheme="majorHAnsi"/>
          <w:position w:val="-1"/>
          <w:sz w:val="22"/>
          <w:szCs w:val="22"/>
        </w:rPr>
        <w:t>it your resu</w:t>
      </w:r>
      <w:r w:rsidRPr="00B16928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16928">
        <w:rPr>
          <w:rFonts w:asciiTheme="majorHAnsi" w:hAnsiTheme="majorHAnsi"/>
          <w:position w:val="-1"/>
          <w:sz w:val="22"/>
          <w:szCs w:val="22"/>
        </w:rPr>
        <w:t xml:space="preserve">e to one to two pages (two pages is </w:t>
      </w:r>
      <w:r w:rsidRPr="00B16928">
        <w:rPr>
          <w:rFonts w:asciiTheme="majorHAnsi" w:hAnsiTheme="majorHAnsi"/>
          <w:position w:val="-1"/>
          <w:sz w:val="22"/>
          <w:szCs w:val="22"/>
        </w:rPr>
        <w:t>generally fine for education resu</w:t>
      </w:r>
      <w:r w:rsidRPr="00B16928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16928">
        <w:rPr>
          <w:rFonts w:asciiTheme="majorHAnsi" w:hAnsiTheme="majorHAnsi"/>
          <w:position w:val="-1"/>
          <w:sz w:val="22"/>
          <w:szCs w:val="22"/>
        </w:rPr>
        <w:t>es).</w:t>
      </w:r>
    </w:p>
    <w:p w14:paraId="65160B24" w14:textId="77777777" w:rsidR="00F712D8" w:rsidRPr="00B16928" w:rsidRDefault="00B16928">
      <w:pPr>
        <w:tabs>
          <w:tab w:val="left" w:pos="820"/>
        </w:tabs>
        <w:spacing w:before="23" w:line="260" w:lineRule="exact"/>
        <w:ind w:left="830" w:right="1921" w:hanging="36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sz w:val="22"/>
          <w:szCs w:val="22"/>
        </w:rPr>
        <w:t>•</w:t>
      </w:r>
      <w:r w:rsidRPr="00B16928">
        <w:rPr>
          <w:rFonts w:asciiTheme="majorHAnsi" w:eastAsia="Verdana" w:hAnsiTheme="majorHAnsi" w:cs="Verdana"/>
          <w:sz w:val="22"/>
          <w:szCs w:val="22"/>
        </w:rPr>
        <w:tab/>
      </w:r>
      <w:r w:rsidRPr="00B16928">
        <w:rPr>
          <w:rFonts w:asciiTheme="majorHAnsi" w:hAnsiTheme="majorHAnsi"/>
          <w:sz w:val="22"/>
          <w:szCs w:val="22"/>
        </w:rPr>
        <w:t xml:space="preserve">For 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ore sample resumes, and for ideas on alternative for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 xml:space="preserve">atting, go to </w:t>
      </w:r>
      <w:hyperlink r:id="rId5">
        <w:r w:rsidRPr="00B16928">
          <w:rPr>
            <w:rFonts w:asciiTheme="majorHAnsi" w:hAnsiTheme="majorHAnsi"/>
            <w:sz w:val="22"/>
            <w:szCs w:val="22"/>
            <w:u w:val="single" w:color="0000FF"/>
          </w:rPr>
          <w:t>http://www.bc.edu/o</w:t>
        </w:r>
        <w:r w:rsidRPr="00B16928">
          <w:rPr>
            <w:rFonts w:asciiTheme="majorHAnsi" w:hAnsiTheme="majorHAnsi"/>
            <w:spacing w:val="-1"/>
            <w:sz w:val="22"/>
            <w:szCs w:val="22"/>
            <w:u w:val="single" w:color="0000FF"/>
          </w:rPr>
          <w:t>ff</w:t>
        </w:r>
        <w:r w:rsidRPr="00B16928">
          <w:rPr>
            <w:rFonts w:asciiTheme="majorHAnsi" w:hAnsiTheme="majorHAnsi"/>
            <w:sz w:val="22"/>
            <w:szCs w:val="22"/>
            <w:u w:val="single" w:color="0000FF"/>
          </w:rPr>
          <w:t>ices/c</w:t>
        </w:r>
        <w:r w:rsidRPr="00B16928">
          <w:rPr>
            <w:rFonts w:asciiTheme="majorHAnsi" w:hAnsiTheme="majorHAnsi"/>
            <w:spacing w:val="-1"/>
            <w:sz w:val="22"/>
            <w:szCs w:val="22"/>
            <w:u w:val="single" w:color="0000FF"/>
          </w:rPr>
          <w:t>a</w:t>
        </w:r>
        <w:r w:rsidRPr="00B16928">
          <w:rPr>
            <w:rFonts w:asciiTheme="majorHAnsi" w:hAnsiTheme="majorHAnsi"/>
            <w:sz w:val="22"/>
            <w:szCs w:val="22"/>
            <w:u w:val="single" w:color="0000FF"/>
          </w:rPr>
          <w:t>re</w:t>
        </w:r>
        <w:r w:rsidRPr="00B16928">
          <w:rPr>
            <w:rFonts w:asciiTheme="majorHAnsi" w:hAnsiTheme="majorHAnsi"/>
            <w:spacing w:val="-1"/>
            <w:sz w:val="22"/>
            <w:szCs w:val="22"/>
            <w:u w:val="single" w:color="0000FF"/>
          </w:rPr>
          <w:t>e</w:t>
        </w:r>
        <w:r w:rsidRPr="00B16928">
          <w:rPr>
            <w:rFonts w:asciiTheme="majorHAnsi" w:hAnsiTheme="majorHAnsi"/>
            <w:sz w:val="22"/>
            <w:szCs w:val="22"/>
            <w:u w:val="single" w:color="0000FF"/>
          </w:rPr>
          <w:t>rs/s</w:t>
        </w:r>
        <w:r w:rsidRPr="00B16928">
          <w:rPr>
            <w:rFonts w:asciiTheme="majorHAnsi" w:hAnsiTheme="majorHAnsi"/>
            <w:spacing w:val="-1"/>
            <w:sz w:val="22"/>
            <w:szCs w:val="22"/>
            <w:u w:val="single" w:color="0000FF"/>
          </w:rPr>
          <w:t>k</w:t>
        </w:r>
        <w:r w:rsidRPr="00B16928">
          <w:rPr>
            <w:rFonts w:asciiTheme="majorHAnsi" w:hAnsiTheme="majorHAnsi"/>
            <w:sz w:val="22"/>
            <w:szCs w:val="22"/>
            <w:u w:val="single" w:color="0000FF"/>
          </w:rPr>
          <w:t>ill</w:t>
        </w:r>
        <w:r w:rsidRPr="00B16928">
          <w:rPr>
            <w:rFonts w:asciiTheme="majorHAnsi" w:hAnsiTheme="majorHAnsi"/>
            <w:spacing w:val="-1"/>
            <w:sz w:val="22"/>
            <w:szCs w:val="22"/>
            <w:u w:val="single" w:color="0000FF"/>
          </w:rPr>
          <w:t>s</w:t>
        </w:r>
        <w:r w:rsidRPr="00B16928">
          <w:rPr>
            <w:rFonts w:asciiTheme="majorHAnsi" w:hAnsiTheme="majorHAnsi"/>
            <w:sz w:val="22"/>
            <w:szCs w:val="22"/>
            <w:u w:val="single" w:color="0000FF"/>
          </w:rPr>
          <w:t>/</w:t>
        </w:r>
        <w:r w:rsidRPr="00B16928">
          <w:rPr>
            <w:rFonts w:asciiTheme="majorHAnsi" w:hAnsiTheme="majorHAnsi"/>
            <w:spacing w:val="-1"/>
            <w:sz w:val="22"/>
            <w:szCs w:val="22"/>
            <w:u w:val="single" w:color="0000FF"/>
          </w:rPr>
          <w:t>r</w:t>
        </w:r>
        <w:r w:rsidRPr="00B16928">
          <w:rPr>
            <w:rFonts w:asciiTheme="majorHAnsi" w:hAnsiTheme="majorHAnsi"/>
            <w:sz w:val="22"/>
            <w:szCs w:val="22"/>
            <w:u w:val="single" w:color="0000FF"/>
          </w:rPr>
          <w:t>esu</w:t>
        </w:r>
        <w:r w:rsidRPr="00B16928">
          <w:rPr>
            <w:rFonts w:asciiTheme="majorHAnsi" w:hAnsiTheme="majorHAnsi"/>
            <w:spacing w:val="-2"/>
            <w:sz w:val="22"/>
            <w:szCs w:val="22"/>
            <w:u w:val="single" w:color="0000FF"/>
          </w:rPr>
          <w:t>m</w:t>
        </w:r>
        <w:r w:rsidRPr="00B16928">
          <w:rPr>
            <w:rFonts w:asciiTheme="majorHAnsi" w:hAnsiTheme="majorHAnsi"/>
            <w:sz w:val="22"/>
            <w:szCs w:val="22"/>
            <w:u w:val="single" w:color="0000FF"/>
          </w:rPr>
          <w:t>es/sa</w:t>
        </w:r>
        <w:r w:rsidRPr="00B16928">
          <w:rPr>
            <w:rFonts w:asciiTheme="majorHAnsi" w:hAnsiTheme="majorHAnsi"/>
            <w:spacing w:val="-2"/>
            <w:sz w:val="22"/>
            <w:szCs w:val="22"/>
            <w:u w:val="single" w:color="0000FF"/>
          </w:rPr>
          <w:t>m</w:t>
        </w:r>
        <w:r w:rsidRPr="00B16928">
          <w:rPr>
            <w:rFonts w:asciiTheme="majorHAnsi" w:hAnsiTheme="majorHAnsi"/>
            <w:sz w:val="22"/>
            <w:szCs w:val="22"/>
            <w:u w:val="single" w:color="0000FF"/>
          </w:rPr>
          <w:t>ples.html</w:t>
        </w:r>
      </w:hyperlink>
    </w:p>
    <w:p w14:paraId="31525C8D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FB5486B" w14:textId="77777777" w:rsidR="00F712D8" w:rsidRPr="00B16928" w:rsidRDefault="00B16928">
      <w:pPr>
        <w:spacing w:before="23"/>
        <w:ind w:left="3963" w:right="4245"/>
        <w:jc w:val="center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sz w:val="22"/>
          <w:szCs w:val="22"/>
        </w:rPr>
        <w:t>Your</w:t>
      </w:r>
      <w:r w:rsidRPr="00B16928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B16928">
        <w:rPr>
          <w:rFonts w:asciiTheme="majorHAnsi" w:hAnsiTheme="majorHAnsi"/>
          <w:b/>
          <w:w w:val="99"/>
          <w:sz w:val="22"/>
          <w:szCs w:val="22"/>
        </w:rPr>
        <w:t>N</w:t>
      </w:r>
      <w:r w:rsidRPr="00B16928">
        <w:rPr>
          <w:rFonts w:asciiTheme="majorHAnsi" w:hAnsiTheme="majorHAnsi"/>
          <w:b/>
          <w:spacing w:val="2"/>
          <w:w w:val="99"/>
          <w:sz w:val="22"/>
          <w:szCs w:val="22"/>
        </w:rPr>
        <w:t>a</w:t>
      </w:r>
      <w:r w:rsidRPr="00B16928">
        <w:rPr>
          <w:rFonts w:asciiTheme="majorHAnsi" w:hAnsiTheme="majorHAnsi"/>
          <w:b/>
          <w:w w:val="99"/>
          <w:sz w:val="22"/>
          <w:szCs w:val="22"/>
        </w:rPr>
        <w:t>me</w:t>
      </w:r>
    </w:p>
    <w:p w14:paraId="28A802E2" w14:textId="77777777" w:rsidR="00F712D8" w:rsidRPr="00B16928" w:rsidRDefault="00B16928">
      <w:pPr>
        <w:spacing w:line="260" w:lineRule="exact"/>
        <w:ind w:left="3768" w:right="4047"/>
        <w:jc w:val="center"/>
        <w:rPr>
          <w:rFonts w:asciiTheme="majorHAnsi" w:hAnsiTheme="majorHAnsi"/>
          <w:sz w:val="22"/>
          <w:szCs w:val="22"/>
        </w:rPr>
      </w:pPr>
      <w:hyperlink r:id="rId6">
        <w:r w:rsidRPr="00B16928">
          <w:rPr>
            <w:rFonts w:asciiTheme="majorHAnsi" w:hAnsiTheme="majorHAnsi"/>
            <w:sz w:val="22"/>
            <w:szCs w:val="22"/>
          </w:rPr>
          <w:t>you@hot</w:t>
        </w:r>
        <w:r w:rsidRPr="00B16928">
          <w:rPr>
            <w:rFonts w:asciiTheme="majorHAnsi" w:hAnsiTheme="majorHAnsi"/>
            <w:spacing w:val="-2"/>
            <w:sz w:val="22"/>
            <w:szCs w:val="22"/>
          </w:rPr>
          <w:t>m</w:t>
        </w:r>
        <w:r w:rsidRPr="00B16928">
          <w:rPr>
            <w:rFonts w:asciiTheme="majorHAnsi" w:hAnsiTheme="majorHAnsi"/>
            <w:spacing w:val="2"/>
            <w:sz w:val="22"/>
            <w:szCs w:val="22"/>
          </w:rPr>
          <w:t>a</w:t>
        </w:r>
        <w:r w:rsidRPr="00B16928">
          <w:rPr>
            <w:rFonts w:asciiTheme="majorHAnsi" w:hAnsiTheme="majorHAnsi"/>
            <w:sz w:val="22"/>
            <w:szCs w:val="22"/>
          </w:rPr>
          <w:t>il.com</w:t>
        </w:r>
      </w:hyperlink>
    </w:p>
    <w:p w14:paraId="50835757" w14:textId="77777777" w:rsidR="00F712D8" w:rsidRPr="00B16928" w:rsidRDefault="00B16928">
      <w:pPr>
        <w:ind w:left="833" w:right="1114"/>
        <w:jc w:val="center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t xml:space="preserve">(You 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 xml:space="preserve">ay want a separate </w:t>
      </w:r>
      <w:r w:rsidRPr="00B16928">
        <w:rPr>
          <w:rFonts w:asciiTheme="majorHAnsi" w:hAnsiTheme="majorHAnsi"/>
          <w:sz w:val="22"/>
          <w:szCs w:val="22"/>
        </w:rPr>
        <w:t>job-hunting e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ail that you can keep after graduating) (Be sure to check it regularly!)</w:t>
      </w:r>
    </w:p>
    <w:p w14:paraId="59BA8A22" w14:textId="77777777" w:rsidR="00F712D8" w:rsidRPr="00B16928" w:rsidRDefault="00B16928">
      <w:pPr>
        <w:spacing w:before="2"/>
        <w:ind w:left="162" w:right="621"/>
        <w:jc w:val="center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sz w:val="22"/>
          <w:szCs w:val="22"/>
        </w:rPr>
        <w:t xml:space="preserve">Current Address                                                                                   </w:t>
      </w:r>
      <w:r w:rsidRPr="00B16928">
        <w:rPr>
          <w:rFonts w:asciiTheme="majorHAnsi" w:hAnsiTheme="majorHAnsi"/>
          <w:b/>
          <w:spacing w:val="7"/>
          <w:sz w:val="22"/>
          <w:szCs w:val="22"/>
        </w:rPr>
        <w:t xml:space="preserve"> </w:t>
      </w:r>
      <w:r w:rsidRPr="00B16928">
        <w:rPr>
          <w:rFonts w:asciiTheme="majorHAnsi" w:hAnsiTheme="majorHAnsi"/>
          <w:b/>
          <w:sz w:val="22"/>
          <w:szCs w:val="22"/>
        </w:rPr>
        <w:t>Permanent Address</w:t>
      </w:r>
    </w:p>
    <w:p w14:paraId="645218E9" w14:textId="1B19DEF1" w:rsidR="00F712D8" w:rsidRPr="00B16928" w:rsidRDefault="00B16928">
      <w:pPr>
        <w:spacing w:before="1" w:line="260" w:lineRule="exact"/>
        <w:ind w:left="179" w:right="639" w:hanging="1"/>
        <w:jc w:val="center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t xml:space="preserve">20 </w:t>
      </w:r>
      <w:r w:rsidRPr="00B16928">
        <w:rPr>
          <w:rFonts w:asciiTheme="majorHAnsi" w:hAnsiTheme="majorHAnsi"/>
          <w:spacing w:val="-2"/>
          <w:sz w:val="22"/>
          <w:szCs w:val="22"/>
        </w:rPr>
        <w:t>W</w:t>
      </w:r>
      <w:r w:rsidRPr="00B16928">
        <w:rPr>
          <w:rFonts w:asciiTheme="majorHAnsi" w:hAnsiTheme="majorHAnsi"/>
          <w:sz w:val="22"/>
          <w:szCs w:val="22"/>
        </w:rPr>
        <w:t xml:space="preserve">hatnot St.                                      </w:t>
      </w:r>
      <w:r w:rsidRPr="00B16928">
        <w:rPr>
          <w:rFonts w:asciiTheme="majorHAnsi" w:hAnsiTheme="majorHAnsi"/>
          <w:sz w:val="22"/>
          <w:szCs w:val="22"/>
        </w:rPr>
        <w:t xml:space="preserve">                                                             </w:t>
      </w:r>
      <w:r w:rsidRPr="00B16928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82 Snooze St. Chestnut Hill,</w:t>
      </w:r>
      <w:r>
        <w:rPr>
          <w:rFonts w:asciiTheme="majorHAnsi" w:hAnsiTheme="majorHAnsi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 xml:space="preserve">MA 02467                                                                          </w:t>
      </w:r>
      <w:r w:rsidRPr="00B16928">
        <w:rPr>
          <w:rFonts w:asciiTheme="majorHAnsi" w:hAnsiTheme="majorHAnsi"/>
          <w:spacing w:val="32"/>
          <w:sz w:val="22"/>
          <w:szCs w:val="22"/>
        </w:rPr>
        <w:t xml:space="preserve"> </w:t>
      </w:r>
      <w:r>
        <w:rPr>
          <w:rFonts w:asciiTheme="majorHAnsi" w:hAnsiTheme="majorHAnsi"/>
          <w:spacing w:val="32"/>
          <w:sz w:val="22"/>
          <w:szCs w:val="22"/>
        </w:rPr>
        <w:tab/>
      </w:r>
      <w:r>
        <w:rPr>
          <w:rFonts w:asciiTheme="majorHAnsi" w:hAnsiTheme="majorHAnsi"/>
          <w:spacing w:val="32"/>
          <w:sz w:val="22"/>
          <w:szCs w:val="22"/>
        </w:rPr>
        <w:tab/>
      </w:r>
      <w:r w:rsidRPr="00B16928">
        <w:rPr>
          <w:rFonts w:asciiTheme="majorHAnsi" w:hAnsiTheme="majorHAnsi"/>
          <w:sz w:val="22"/>
          <w:szCs w:val="22"/>
        </w:rPr>
        <w:t>Falstaff, TX 45678</w:t>
      </w:r>
    </w:p>
    <w:p w14:paraId="3C928553" w14:textId="77777777" w:rsidR="00F712D8" w:rsidRPr="00B16928" w:rsidRDefault="00B16928" w:rsidP="00B16928">
      <w:pPr>
        <w:spacing w:line="260" w:lineRule="exact"/>
        <w:ind w:left="162" w:right="622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t>617-552-3644</w:t>
      </w:r>
      <w:r w:rsidRPr="00B16928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</w:t>
      </w:r>
      <w:r w:rsidRPr="00B16928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979-123-4567</w:t>
      </w:r>
    </w:p>
    <w:p w14:paraId="5C11A375" w14:textId="77777777" w:rsidR="00F712D8" w:rsidRPr="00B16928" w:rsidRDefault="00F712D8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2BB8A555" w14:textId="77777777" w:rsidR="00F712D8" w:rsidRPr="00B16928" w:rsidRDefault="00B16928">
      <w:pPr>
        <w:ind w:left="2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i/>
          <w:sz w:val="22"/>
          <w:szCs w:val="22"/>
        </w:rPr>
        <w:t>EDUCAT</w:t>
      </w:r>
      <w:r w:rsidRPr="00B16928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16928">
        <w:rPr>
          <w:rFonts w:asciiTheme="majorHAnsi" w:hAnsiTheme="majorHAnsi"/>
          <w:b/>
          <w:i/>
          <w:sz w:val="22"/>
          <w:szCs w:val="22"/>
        </w:rPr>
        <w:t>ON</w:t>
      </w:r>
    </w:p>
    <w:p w14:paraId="65AB81F2" w14:textId="77777777" w:rsidR="00F712D8" w:rsidRPr="00B16928" w:rsidRDefault="00F712D8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7FA51978" w14:textId="77777777" w:rsidR="00F712D8" w:rsidRPr="00B16928" w:rsidRDefault="00B16928" w:rsidP="00B16928">
      <w:pPr>
        <w:ind w:right="620" w:firstLine="2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sz w:val="22"/>
          <w:szCs w:val="22"/>
        </w:rPr>
        <w:t>Boston College</w:t>
      </w:r>
      <w:r w:rsidRPr="00B16928">
        <w:rPr>
          <w:rFonts w:asciiTheme="majorHAnsi" w:hAnsiTheme="majorHAnsi"/>
          <w:sz w:val="22"/>
          <w:szCs w:val="22"/>
        </w:rPr>
        <w:t xml:space="preserve">, Lynch Graduate School of Education                          </w:t>
      </w:r>
      <w:r w:rsidRPr="00B16928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Chestnut Hill, MA</w:t>
      </w:r>
    </w:p>
    <w:p w14:paraId="7BCF1AC2" w14:textId="77777777" w:rsidR="00F712D8" w:rsidRPr="00B16928" w:rsidRDefault="00B16928" w:rsidP="00B16928">
      <w:pPr>
        <w:ind w:left="342" w:right="622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i/>
          <w:sz w:val="22"/>
          <w:szCs w:val="22"/>
        </w:rPr>
        <w:t xml:space="preserve">M. Ed. In Moderate Special Needs   </w:t>
      </w:r>
      <w:r w:rsidRPr="00B16928"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</w:t>
      </w:r>
      <w:r w:rsidRPr="00B16928">
        <w:rPr>
          <w:rFonts w:asciiTheme="majorHAnsi" w:hAnsiTheme="majorHAnsi"/>
          <w:i/>
          <w:spacing w:val="25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May, 2007</w:t>
      </w:r>
    </w:p>
    <w:p w14:paraId="53428294" w14:textId="77777777" w:rsidR="00F712D8" w:rsidRPr="00B16928" w:rsidRDefault="00B16928">
      <w:pPr>
        <w:ind w:left="38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t>GPA: (list if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it’s o</w:t>
      </w:r>
      <w:r w:rsidRPr="00B16928">
        <w:rPr>
          <w:rFonts w:asciiTheme="majorHAnsi" w:hAnsiTheme="majorHAnsi"/>
          <w:spacing w:val="-1"/>
          <w:sz w:val="22"/>
          <w:szCs w:val="22"/>
        </w:rPr>
        <w:t>v</w:t>
      </w:r>
      <w:r w:rsidRPr="00B16928">
        <w:rPr>
          <w:rFonts w:asciiTheme="majorHAnsi" w:hAnsiTheme="majorHAnsi"/>
          <w:sz w:val="22"/>
          <w:szCs w:val="22"/>
        </w:rPr>
        <w:t>er 3.</w:t>
      </w:r>
      <w:r w:rsidRPr="00B16928">
        <w:rPr>
          <w:rFonts w:asciiTheme="majorHAnsi" w:hAnsiTheme="majorHAnsi"/>
          <w:spacing w:val="-1"/>
          <w:sz w:val="22"/>
          <w:szCs w:val="22"/>
        </w:rPr>
        <w:t>0</w:t>
      </w:r>
      <w:r w:rsidRPr="00B16928">
        <w:rPr>
          <w:rFonts w:asciiTheme="majorHAnsi" w:hAnsiTheme="majorHAnsi"/>
          <w:sz w:val="22"/>
          <w:szCs w:val="22"/>
        </w:rPr>
        <w:t>; oth</w:t>
      </w:r>
      <w:r w:rsidRPr="00B16928">
        <w:rPr>
          <w:rFonts w:asciiTheme="majorHAnsi" w:hAnsiTheme="majorHAnsi"/>
          <w:spacing w:val="-1"/>
          <w:sz w:val="22"/>
          <w:szCs w:val="22"/>
        </w:rPr>
        <w:t>e</w:t>
      </w:r>
      <w:r w:rsidRPr="00B16928">
        <w:rPr>
          <w:rFonts w:asciiTheme="majorHAnsi" w:hAnsiTheme="majorHAnsi"/>
          <w:sz w:val="22"/>
          <w:szCs w:val="22"/>
        </w:rPr>
        <w:t>rwise, usually is assu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ed to be lower)</w:t>
      </w:r>
    </w:p>
    <w:p w14:paraId="39985C94" w14:textId="77777777" w:rsidR="00F712D8" w:rsidRPr="00B16928" w:rsidRDefault="00B16928">
      <w:pPr>
        <w:ind w:left="38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i/>
          <w:sz w:val="22"/>
          <w:szCs w:val="22"/>
        </w:rPr>
        <w:t xml:space="preserve">Honors and Awards </w:t>
      </w:r>
      <w:r w:rsidRPr="00B16928">
        <w:rPr>
          <w:rFonts w:asciiTheme="majorHAnsi" w:hAnsiTheme="majorHAnsi"/>
          <w:sz w:val="22"/>
          <w:szCs w:val="22"/>
        </w:rPr>
        <w:t>(If applica</w:t>
      </w:r>
      <w:r w:rsidRPr="00B16928">
        <w:rPr>
          <w:rFonts w:asciiTheme="majorHAnsi" w:hAnsiTheme="majorHAnsi"/>
          <w:spacing w:val="-1"/>
          <w:sz w:val="22"/>
          <w:szCs w:val="22"/>
        </w:rPr>
        <w:t>b</w:t>
      </w:r>
      <w:r w:rsidRPr="00B16928">
        <w:rPr>
          <w:rFonts w:asciiTheme="majorHAnsi" w:hAnsiTheme="majorHAnsi"/>
          <w:sz w:val="22"/>
          <w:szCs w:val="22"/>
        </w:rPr>
        <w:t>le - Dean’s list, scholar-athlete, etc. – CAN be separate</w:t>
      </w:r>
    </w:p>
    <w:p w14:paraId="25247A6D" w14:textId="77777777" w:rsidR="00F712D8" w:rsidRPr="00B16928" w:rsidRDefault="00B16928">
      <w:pPr>
        <w:ind w:left="38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i/>
          <w:sz w:val="22"/>
          <w:szCs w:val="22"/>
        </w:rPr>
        <w:t xml:space="preserve">section </w:t>
      </w:r>
      <w:r w:rsidRPr="00B16928">
        <w:rPr>
          <w:rFonts w:asciiTheme="majorHAnsi" w:hAnsiTheme="majorHAnsi"/>
          <w:sz w:val="22"/>
          <w:szCs w:val="22"/>
        </w:rPr>
        <w:t xml:space="preserve">of </w:t>
      </w:r>
      <w:r w:rsidRPr="00B16928">
        <w:rPr>
          <w:rFonts w:asciiTheme="majorHAnsi" w:hAnsiTheme="majorHAnsi"/>
          <w:sz w:val="22"/>
          <w:szCs w:val="22"/>
        </w:rPr>
        <w:t>resu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e, but u</w:t>
      </w:r>
      <w:r w:rsidRPr="00B16928">
        <w:rPr>
          <w:rFonts w:asciiTheme="majorHAnsi" w:hAnsiTheme="majorHAnsi"/>
          <w:spacing w:val="1"/>
          <w:sz w:val="22"/>
          <w:szCs w:val="22"/>
        </w:rPr>
        <w:t>s</w:t>
      </w:r>
      <w:r w:rsidRPr="00B16928">
        <w:rPr>
          <w:rFonts w:asciiTheme="majorHAnsi" w:hAnsiTheme="majorHAnsi"/>
          <w:sz w:val="22"/>
          <w:szCs w:val="22"/>
        </w:rPr>
        <w:t>ually is a line</w:t>
      </w:r>
      <w:r w:rsidRPr="00B1692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 xml:space="preserve">or sub-section under </w:t>
      </w:r>
      <w:r w:rsidRPr="00B16928">
        <w:rPr>
          <w:rFonts w:asciiTheme="majorHAnsi" w:hAnsiTheme="majorHAnsi"/>
          <w:spacing w:val="-1"/>
          <w:sz w:val="22"/>
          <w:szCs w:val="22"/>
        </w:rPr>
        <w:t>E</w:t>
      </w:r>
      <w:r w:rsidRPr="00B16928">
        <w:rPr>
          <w:rFonts w:asciiTheme="majorHAnsi" w:hAnsiTheme="majorHAnsi"/>
          <w:sz w:val="22"/>
          <w:szCs w:val="22"/>
        </w:rPr>
        <w:t>ducation.)</w:t>
      </w:r>
    </w:p>
    <w:p w14:paraId="03796737" w14:textId="77777777" w:rsidR="00F712D8" w:rsidRPr="00B16928" w:rsidRDefault="00F712D8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6379649F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161814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A69BD2" w14:textId="77777777" w:rsidR="00F712D8" w:rsidRPr="00B16928" w:rsidRDefault="00B16928" w:rsidP="00B16928">
      <w:pPr>
        <w:ind w:left="339" w:right="619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sz w:val="22"/>
          <w:szCs w:val="22"/>
        </w:rPr>
        <w:t xml:space="preserve">University of Your College                                                                               </w:t>
      </w:r>
      <w:r w:rsidRPr="00B16928">
        <w:rPr>
          <w:rFonts w:asciiTheme="majorHAnsi" w:hAnsiTheme="majorHAnsi"/>
          <w:b/>
          <w:spacing w:val="19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Austin, TX</w:t>
      </w:r>
    </w:p>
    <w:p w14:paraId="2FB497FD" w14:textId="77777777" w:rsidR="00F712D8" w:rsidRPr="00B16928" w:rsidRDefault="00B16928" w:rsidP="00B16928">
      <w:pPr>
        <w:ind w:left="342" w:right="622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i/>
          <w:sz w:val="22"/>
          <w:szCs w:val="22"/>
        </w:rPr>
        <w:t xml:space="preserve">B.A. in Elementary Education and </w:t>
      </w:r>
      <w:r w:rsidRPr="00B16928">
        <w:rPr>
          <w:rFonts w:asciiTheme="majorHAnsi" w:hAnsiTheme="majorHAnsi"/>
          <w:i/>
          <w:spacing w:val="-2"/>
          <w:sz w:val="22"/>
          <w:szCs w:val="22"/>
        </w:rPr>
        <w:t>C</w:t>
      </w:r>
      <w:r w:rsidRPr="00B16928">
        <w:rPr>
          <w:rFonts w:asciiTheme="majorHAnsi" w:hAnsiTheme="majorHAnsi"/>
          <w:i/>
          <w:sz w:val="22"/>
          <w:szCs w:val="22"/>
        </w:rPr>
        <w:t>hinese</w:t>
      </w:r>
      <w:r w:rsidRPr="00B16928">
        <w:rPr>
          <w:rFonts w:asciiTheme="majorHAnsi" w:hAnsiTheme="majorHAnsi"/>
          <w:i/>
          <w:sz w:val="22"/>
          <w:szCs w:val="22"/>
        </w:rPr>
        <w:t xml:space="preserve">                                                        </w:t>
      </w:r>
      <w:r w:rsidRPr="00B16928">
        <w:rPr>
          <w:rFonts w:asciiTheme="majorHAnsi" w:hAnsiTheme="majorHAnsi"/>
          <w:i/>
          <w:spacing w:val="53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May, 2005</w:t>
      </w:r>
    </w:p>
    <w:p w14:paraId="3E379070" w14:textId="77777777" w:rsidR="00F712D8" w:rsidRPr="00B16928" w:rsidRDefault="00B16928">
      <w:pPr>
        <w:ind w:left="380" w:right="2661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t>GPA: (list if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it’s o</w:t>
      </w:r>
      <w:r w:rsidRPr="00B16928">
        <w:rPr>
          <w:rFonts w:asciiTheme="majorHAnsi" w:hAnsiTheme="majorHAnsi"/>
          <w:spacing w:val="-1"/>
          <w:sz w:val="22"/>
          <w:szCs w:val="22"/>
        </w:rPr>
        <w:t>v</w:t>
      </w:r>
      <w:r w:rsidRPr="00B16928">
        <w:rPr>
          <w:rFonts w:asciiTheme="majorHAnsi" w:hAnsiTheme="majorHAnsi"/>
          <w:sz w:val="22"/>
          <w:szCs w:val="22"/>
        </w:rPr>
        <w:t>er 3.</w:t>
      </w:r>
      <w:r w:rsidRPr="00B16928">
        <w:rPr>
          <w:rFonts w:asciiTheme="majorHAnsi" w:hAnsiTheme="majorHAnsi"/>
          <w:spacing w:val="-1"/>
          <w:sz w:val="22"/>
          <w:szCs w:val="22"/>
        </w:rPr>
        <w:t>0</w:t>
      </w:r>
      <w:r w:rsidRPr="00B16928">
        <w:rPr>
          <w:rFonts w:asciiTheme="majorHAnsi" w:hAnsiTheme="majorHAnsi"/>
          <w:sz w:val="22"/>
          <w:szCs w:val="22"/>
        </w:rPr>
        <w:t>; oth</w:t>
      </w:r>
      <w:r w:rsidRPr="00B16928">
        <w:rPr>
          <w:rFonts w:asciiTheme="majorHAnsi" w:hAnsiTheme="majorHAnsi"/>
          <w:spacing w:val="-1"/>
          <w:sz w:val="22"/>
          <w:szCs w:val="22"/>
        </w:rPr>
        <w:t>e</w:t>
      </w:r>
      <w:r w:rsidRPr="00B16928">
        <w:rPr>
          <w:rFonts w:asciiTheme="majorHAnsi" w:hAnsiTheme="majorHAnsi"/>
          <w:sz w:val="22"/>
          <w:szCs w:val="22"/>
        </w:rPr>
        <w:t>rwise, usually is assu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ed to be lower) Honors and Awards (If applicable - Dean’s list, scholar-athlete, etc.)</w:t>
      </w:r>
    </w:p>
    <w:p w14:paraId="74ACF61F" w14:textId="77777777" w:rsidR="00F712D8" w:rsidRPr="00B16928" w:rsidRDefault="00F712D8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3997EC5" w14:textId="4A8A76A7" w:rsidR="00F712D8" w:rsidRPr="00B16928" w:rsidRDefault="00B16928" w:rsidP="00B16928">
      <w:pPr>
        <w:ind w:left="2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i/>
          <w:sz w:val="22"/>
          <w:szCs w:val="22"/>
        </w:rPr>
        <w:t>CERT</w:t>
      </w:r>
      <w:r w:rsidRPr="00B16928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16928">
        <w:rPr>
          <w:rFonts w:asciiTheme="majorHAnsi" w:hAnsiTheme="majorHAnsi"/>
          <w:b/>
          <w:i/>
          <w:sz w:val="22"/>
          <w:szCs w:val="22"/>
        </w:rPr>
        <w:t>FICATIONS</w:t>
      </w:r>
    </w:p>
    <w:p w14:paraId="12A139B7" w14:textId="77777777" w:rsidR="00F712D8" w:rsidRPr="00B16928" w:rsidRDefault="00B16928">
      <w:pPr>
        <w:ind w:left="38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t xml:space="preserve">Massachusetts Certification </w:t>
      </w:r>
      <w:r w:rsidRPr="00B16928">
        <w:rPr>
          <w:rFonts w:asciiTheme="majorHAnsi" w:hAnsiTheme="majorHAnsi"/>
          <w:spacing w:val="-1"/>
          <w:sz w:val="22"/>
          <w:szCs w:val="22"/>
        </w:rPr>
        <w:t>(</w:t>
      </w:r>
      <w:r w:rsidRPr="00B16928">
        <w:rPr>
          <w:rFonts w:asciiTheme="majorHAnsi" w:hAnsiTheme="majorHAnsi"/>
          <w:sz w:val="22"/>
          <w:szCs w:val="22"/>
        </w:rPr>
        <w:t xml:space="preserve">your grade level) </w:t>
      </w:r>
      <w:r w:rsidRPr="00B16928">
        <w:rPr>
          <w:rFonts w:asciiTheme="majorHAnsi" w:hAnsiTheme="majorHAnsi"/>
          <w:sz w:val="22"/>
          <w:szCs w:val="22"/>
          <w:u w:val="single" w:color="000000"/>
        </w:rPr>
        <w:t xml:space="preserve">                     </w:t>
      </w:r>
      <w:r w:rsidRPr="00B16928">
        <w:rPr>
          <w:rFonts w:asciiTheme="majorHAnsi" w:hAnsiTheme="majorHAnsi"/>
          <w:sz w:val="22"/>
          <w:szCs w:val="22"/>
        </w:rPr>
        <w:t xml:space="preserve"> pending</w:t>
      </w:r>
    </w:p>
    <w:p w14:paraId="4E2FD568" w14:textId="77777777" w:rsidR="00F712D8" w:rsidRPr="00B16928" w:rsidRDefault="00B16928">
      <w:pPr>
        <w:tabs>
          <w:tab w:val="left" w:pos="1100"/>
        </w:tabs>
        <w:spacing w:before="23" w:line="260" w:lineRule="exact"/>
        <w:ind w:left="1100" w:right="771" w:hanging="36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sz w:val="22"/>
          <w:szCs w:val="22"/>
        </w:rPr>
        <w:t>•</w:t>
      </w:r>
      <w:r w:rsidRPr="00B16928">
        <w:rPr>
          <w:rFonts w:asciiTheme="majorHAnsi" w:eastAsia="Verdana" w:hAnsiTheme="majorHAnsi" w:cs="Verdana"/>
          <w:sz w:val="22"/>
          <w:szCs w:val="22"/>
        </w:rPr>
        <w:tab/>
      </w:r>
      <w:r w:rsidRPr="00B16928">
        <w:rPr>
          <w:rFonts w:asciiTheme="majorHAnsi" w:hAnsiTheme="majorHAnsi"/>
          <w:sz w:val="22"/>
          <w:szCs w:val="22"/>
        </w:rPr>
        <w:t xml:space="preserve">Communications and </w:t>
      </w:r>
      <w:r w:rsidRPr="00B16928">
        <w:rPr>
          <w:rFonts w:asciiTheme="majorHAnsi" w:hAnsiTheme="majorHAnsi"/>
          <w:spacing w:val="-1"/>
          <w:sz w:val="22"/>
          <w:szCs w:val="22"/>
        </w:rPr>
        <w:t>L</w:t>
      </w:r>
      <w:r w:rsidRPr="00B16928">
        <w:rPr>
          <w:rFonts w:asciiTheme="majorHAnsi" w:hAnsiTheme="majorHAnsi"/>
          <w:spacing w:val="1"/>
          <w:sz w:val="22"/>
          <w:szCs w:val="22"/>
        </w:rPr>
        <w:t>i</w:t>
      </w:r>
      <w:r w:rsidRPr="00B16928">
        <w:rPr>
          <w:rFonts w:asciiTheme="majorHAnsi" w:hAnsiTheme="majorHAnsi"/>
          <w:sz w:val="22"/>
          <w:szCs w:val="22"/>
        </w:rPr>
        <w:t>teracy Skills Test – (“Passed” or</w:t>
      </w:r>
      <w:r w:rsidRPr="00B1692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“registered to take” and date</w:t>
      </w:r>
      <w:r w:rsidRPr="00B16928">
        <w:rPr>
          <w:rFonts w:asciiTheme="majorHAnsi" w:hAnsiTheme="majorHAnsi"/>
          <w:spacing w:val="-1"/>
          <w:sz w:val="22"/>
          <w:szCs w:val="22"/>
        </w:rPr>
        <w:t>)</w:t>
      </w:r>
      <w:r w:rsidRPr="00B16928">
        <w:rPr>
          <w:rFonts w:asciiTheme="majorHAnsi" w:hAnsiTheme="majorHAnsi"/>
          <w:sz w:val="22"/>
          <w:szCs w:val="22"/>
          <w:u w:val="single" w:color="000000"/>
        </w:rPr>
        <w:t xml:space="preserve">                                 .</w:t>
      </w:r>
    </w:p>
    <w:p w14:paraId="1C1ACBE7" w14:textId="77777777" w:rsidR="00F712D8" w:rsidRPr="00B16928" w:rsidRDefault="00B16928">
      <w:pPr>
        <w:spacing w:line="280" w:lineRule="exact"/>
        <w:ind w:left="702" w:right="978"/>
        <w:jc w:val="center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 xml:space="preserve">• </w:t>
      </w:r>
      <w:r w:rsidRPr="00B16928">
        <w:rPr>
          <w:rFonts w:asciiTheme="majorHAnsi" w:eastAsia="Verdana" w:hAnsiTheme="majorHAnsi" w:cs="Verdana"/>
          <w:spacing w:val="60"/>
          <w:position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position w:val="-1"/>
          <w:sz w:val="22"/>
          <w:szCs w:val="22"/>
        </w:rPr>
        <w:t>Subject Test: General Knowledge – (“Passed” or “</w:t>
      </w:r>
      <w:r w:rsidRPr="00B16928">
        <w:rPr>
          <w:rFonts w:asciiTheme="majorHAnsi" w:hAnsiTheme="majorHAnsi"/>
          <w:spacing w:val="-1"/>
          <w:position w:val="-1"/>
          <w:sz w:val="22"/>
          <w:szCs w:val="22"/>
        </w:rPr>
        <w:t>r</w:t>
      </w:r>
      <w:r w:rsidRPr="00B16928">
        <w:rPr>
          <w:rFonts w:asciiTheme="majorHAnsi" w:hAnsiTheme="majorHAnsi"/>
          <w:position w:val="-1"/>
          <w:sz w:val="22"/>
          <w:szCs w:val="22"/>
        </w:rPr>
        <w:t>egistered to take” and date)</w:t>
      </w:r>
    </w:p>
    <w:p w14:paraId="4B0D1D95" w14:textId="77777777" w:rsidR="00F712D8" w:rsidRPr="00B16928" w:rsidRDefault="00B16928">
      <w:pPr>
        <w:spacing w:line="260" w:lineRule="exact"/>
        <w:ind w:left="11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                             </w:t>
      </w:r>
      <w:r w:rsidRPr="00B16928">
        <w:rPr>
          <w:rFonts w:asciiTheme="majorHAnsi" w:hAnsiTheme="majorHAnsi"/>
          <w:position w:val="-1"/>
          <w:sz w:val="22"/>
          <w:szCs w:val="22"/>
          <w:u w:val="single" w:color="000000"/>
        </w:rPr>
        <w:t>.</w:t>
      </w:r>
    </w:p>
    <w:p w14:paraId="5134AD9A" w14:textId="77777777" w:rsidR="00F712D8" w:rsidRPr="00B16928" w:rsidRDefault="00F712D8">
      <w:pPr>
        <w:spacing w:before="12" w:line="240" w:lineRule="exact"/>
        <w:rPr>
          <w:rFonts w:asciiTheme="majorHAnsi" w:hAnsiTheme="majorHAnsi"/>
          <w:sz w:val="22"/>
          <w:szCs w:val="22"/>
        </w:rPr>
      </w:pPr>
    </w:p>
    <w:p w14:paraId="6CF4C9EE" w14:textId="77777777" w:rsidR="00F712D8" w:rsidRPr="00B16928" w:rsidRDefault="00B16928">
      <w:pPr>
        <w:spacing w:before="29" w:line="260" w:lineRule="exact"/>
        <w:ind w:left="38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position w:val="-1"/>
          <w:sz w:val="22"/>
          <w:szCs w:val="22"/>
        </w:rPr>
        <w:t xml:space="preserve">Another State’s Certification, Grades </w:t>
      </w:r>
      <w:r w:rsidRPr="00B16928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             </w:t>
      </w:r>
      <w:r w:rsidRPr="00B16928">
        <w:rPr>
          <w:rFonts w:asciiTheme="majorHAnsi" w:hAnsiTheme="majorHAnsi"/>
          <w:position w:val="-1"/>
          <w:sz w:val="22"/>
          <w:szCs w:val="22"/>
        </w:rPr>
        <w:t xml:space="preserve">, granted Date and Year  </w:t>
      </w:r>
      <w:r w:rsidRPr="00B16928">
        <w:rPr>
          <w:rFonts w:asciiTheme="majorHAnsi" w:hAnsiTheme="majorHAnsi"/>
          <w:position w:val="-1"/>
          <w:sz w:val="22"/>
          <w:szCs w:val="22"/>
          <w:u w:val="single" w:color="000000"/>
        </w:rPr>
        <w:t xml:space="preserve">                </w:t>
      </w:r>
      <w:r w:rsidRPr="00B16928">
        <w:rPr>
          <w:rFonts w:asciiTheme="majorHAnsi" w:hAnsiTheme="majorHAnsi"/>
          <w:spacing w:val="1"/>
          <w:position w:val="-1"/>
          <w:sz w:val="22"/>
          <w:szCs w:val="22"/>
          <w:u w:val="single" w:color="000000"/>
        </w:rPr>
        <w:t xml:space="preserve"> </w:t>
      </w:r>
      <w:r w:rsidRPr="00B16928">
        <w:rPr>
          <w:rFonts w:asciiTheme="majorHAnsi" w:hAnsiTheme="majorHAnsi"/>
          <w:position w:val="-1"/>
          <w:sz w:val="22"/>
          <w:szCs w:val="22"/>
          <w:u w:val="single" w:color="000000"/>
        </w:rPr>
        <w:t>.</w:t>
      </w:r>
    </w:p>
    <w:p w14:paraId="05F39943" w14:textId="77777777" w:rsidR="00F712D8" w:rsidRPr="00B16928" w:rsidRDefault="00F712D8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6D4B6518" w14:textId="77777777" w:rsidR="00F712D8" w:rsidRPr="00B16928" w:rsidRDefault="00B16928">
      <w:pPr>
        <w:spacing w:before="29"/>
        <w:ind w:left="200"/>
        <w:rPr>
          <w:rFonts w:asciiTheme="majorHAnsi" w:hAnsiTheme="majorHAnsi"/>
          <w:sz w:val="22"/>
          <w:szCs w:val="22"/>
        </w:rPr>
        <w:sectPr w:rsidR="00F712D8" w:rsidRPr="00B16928">
          <w:pgSz w:w="12240" w:h="15840"/>
          <w:pgMar w:top="1080" w:right="1140" w:bottom="280" w:left="1420" w:header="720" w:footer="720" w:gutter="0"/>
          <w:cols w:space="720"/>
        </w:sectPr>
      </w:pPr>
      <w:r w:rsidRPr="00B16928">
        <w:rPr>
          <w:rFonts w:asciiTheme="majorHAnsi" w:hAnsiTheme="majorHAnsi"/>
          <w:b/>
          <w:i/>
          <w:sz w:val="22"/>
          <w:szCs w:val="22"/>
        </w:rPr>
        <w:t>TEACHING EX</w:t>
      </w:r>
      <w:r w:rsidRPr="00B16928">
        <w:rPr>
          <w:rFonts w:asciiTheme="majorHAnsi" w:hAnsiTheme="majorHAnsi"/>
          <w:b/>
          <w:i/>
          <w:spacing w:val="1"/>
          <w:sz w:val="22"/>
          <w:szCs w:val="22"/>
        </w:rPr>
        <w:t>P</w:t>
      </w:r>
      <w:r w:rsidRPr="00B16928">
        <w:rPr>
          <w:rFonts w:asciiTheme="majorHAnsi" w:hAnsiTheme="majorHAnsi"/>
          <w:b/>
          <w:i/>
          <w:sz w:val="22"/>
          <w:szCs w:val="22"/>
        </w:rPr>
        <w:t>ER</w:t>
      </w:r>
      <w:r w:rsidRPr="00B16928">
        <w:rPr>
          <w:rFonts w:asciiTheme="majorHAnsi" w:hAnsiTheme="majorHAnsi"/>
          <w:b/>
          <w:i/>
          <w:spacing w:val="1"/>
          <w:sz w:val="22"/>
          <w:szCs w:val="22"/>
        </w:rPr>
        <w:t>I</w:t>
      </w:r>
      <w:r w:rsidRPr="00B16928">
        <w:rPr>
          <w:rFonts w:asciiTheme="majorHAnsi" w:hAnsiTheme="majorHAnsi"/>
          <w:b/>
          <w:i/>
          <w:sz w:val="22"/>
          <w:szCs w:val="22"/>
        </w:rPr>
        <w:t>ENCE</w:t>
      </w:r>
    </w:p>
    <w:p w14:paraId="00724E0C" w14:textId="77777777" w:rsidR="00F712D8" w:rsidRPr="00B16928" w:rsidRDefault="00B16928">
      <w:pPr>
        <w:spacing w:before="64"/>
        <w:ind w:left="1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lastRenderedPageBreak/>
        <w:pict w14:anchorId="2B465EF5">
          <v:group id="_x0000_s1128" style="position:absolute;left:0;text-align:left;margin-left:125.2pt;margin-top:289.95pt;width:406.6pt;height:1.6pt;z-index:-251661824;mso-position-horizontal-relative:page;mso-position-vertical-relative:page" coordorigin="2504,5799" coordsize="8132,32">
            <v:shape id="_x0000_s1138" style="position:absolute;left:2520;top:5815;width:8100;height:0" coordorigin="2520,5815" coordsize="8100,0" path="m2520,5815r8100,e" filled="f" strokecolor="gray" strokeweight="1.6pt">
              <v:path arrowok="t"/>
            </v:shape>
            <v:shape id="_x0000_s1137" style="position:absolute;left:2520;top:5802;width:5;height:0" coordorigin="2520,5802" coordsize="5,0" path="m2520,5802r5,e" filled="f" strokecolor="#7f7f7f" strokeweight=".34pt">
              <v:path arrowok="t"/>
            </v:shape>
            <v:shape id="_x0000_s1136" style="position:absolute;left:2520;top:5802;width:8095;height:0" coordorigin="2520,5802" coordsize="8095,0" path="m2520,5802r8095,e" filled="f" strokecolor="#7f7f7f" strokeweight=".34pt">
              <v:path arrowok="t"/>
            </v:shape>
            <v:shape id="_x0000_s1135" style="position:absolute;left:10615;top:5802;width:5;height:0" coordorigin="10615,5802" coordsize="5,0" path="m10615,5802r5,e" filled="f" strokecolor="#d3d0c7" strokeweight=".34pt">
              <v:path arrowok="t"/>
            </v:shape>
            <v:shape id="_x0000_s1134" style="position:absolute;left:10615;top:5802;width:5;height:0" coordorigin="10615,5802" coordsize="5,0" path="m10615,5802r5,e" filled="f" strokecolor="#7f7f7f" strokeweight=".34pt">
              <v:path arrowok="t"/>
            </v:shape>
            <v:shape id="_x0000_s1133" style="position:absolute;left:2520;top:5815;width:5;height:0" coordorigin="2520,5815" coordsize="5,0" path="m2520,5815r5,e" filled="f" strokecolor="#7f7f7f" strokeweight="1.12pt">
              <v:path arrowok="t"/>
            </v:shape>
            <v:shape id="_x0000_s1132" style="position:absolute;left:10615;top:5815;width:5;height:0" coordorigin="10615,5815" coordsize="5,0" path="m10615,5815r5,e" filled="f" strokecolor="#d3d0c7" strokeweight="1.12pt">
              <v:path arrowok="t"/>
            </v:shape>
            <v:shape id="_x0000_s1131" style="position:absolute;left:2520;top:5827;width:5;height:0" coordorigin="2520,5827" coordsize="5,0" path="m2520,5827r5,e" filled="f" strokecolor="#7f7f7f" strokeweight=".34pt">
              <v:path arrowok="t"/>
            </v:shape>
            <v:shape id="_x0000_s1130" style="position:absolute;left:2520;top:5827;width:8100;height:0" coordorigin="2520,5827" coordsize="8100,0" path="m2520,5827r8100,e" filled="f" strokecolor="#d3d0c7" strokeweight=".34pt">
              <v:path arrowok="t"/>
            </v:shape>
            <v:shape id="_x0000_s1129" style="position:absolute;left:10615;top:5827;width:5;height:0" coordorigin="10615,5827" coordsize="5,0" path="m10615,5827r5,e" filled="f" strokecolor="#d3d0c7" strokeweight=".34pt">
              <v:path arrowok="t"/>
            </v:shape>
            <w10:wrap anchorx="page" anchory="page"/>
          </v:group>
        </w:pict>
      </w:r>
      <w:r w:rsidRPr="00B16928">
        <w:rPr>
          <w:rFonts w:asciiTheme="majorHAnsi" w:hAnsiTheme="majorHAnsi"/>
          <w:sz w:val="22"/>
          <w:szCs w:val="22"/>
        </w:rPr>
        <w:pict w14:anchorId="45B5993F">
          <v:group id="_x0000_s1117" style="position:absolute;left:0;text-align:left;margin-left:125.2pt;margin-top:262.4pt;width:406.6pt;height:1.6pt;z-index:-251662848;mso-position-horizontal-relative:page;mso-position-vertical-relative:page" coordorigin="2504,5248" coordsize="8132,32">
            <v:shape id="_x0000_s1127" style="position:absolute;left:2520;top:5264;width:8100;height:0" coordorigin="2520,5264" coordsize="8100,0" path="m2520,5264r8100,e" filled="f" strokecolor="gray" strokeweight="1.6pt">
              <v:path arrowok="t"/>
            </v:shape>
            <v:shape id="_x0000_s1126" style="position:absolute;left:2520;top:5251;width:5;height:0" coordorigin="2520,5251" coordsize="5,0" path="m2520,5251r5,e" filled="f" strokecolor="#7f7f7f" strokeweight=".34pt">
              <v:path arrowok="t"/>
            </v:shape>
            <v:shape id="_x0000_s1125" style="position:absolute;left:2520;top:5251;width:8095;height:0" coordorigin="2520,5251" coordsize="8095,0" path="m2520,5251r8095,e" filled="f" strokecolor="#7f7f7f" strokeweight=".34pt">
              <v:path arrowok="t"/>
            </v:shape>
            <v:shape id="_x0000_s1124" style="position:absolute;left:10615;top:5251;width:5;height:0" coordorigin="10615,5251" coordsize="5,0" path="m10615,5251r5,e" filled="f" strokecolor="#d3d0c7" strokeweight=".34pt">
              <v:path arrowok="t"/>
            </v:shape>
            <v:shape id="_x0000_s1123" style="position:absolute;left:10615;top:5251;width:5;height:0" coordorigin="10615,5251" coordsize="5,0" path="m10615,5251r5,e" filled="f" strokecolor="#7f7f7f" strokeweight=".34pt">
              <v:path arrowok="t"/>
            </v:shape>
            <v:shape id="_x0000_s1122" style="position:absolute;left:2520;top:5264;width:5;height:0" coordorigin="2520,5264" coordsize="5,0" path="m2520,5264r5,e" filled="f" strokecolor="#7f7f7f" strokeweight="1.12pt">
              <v:path arrowok="t"/>
            </v:shape>
            <v:shape id="_x0000_s1121" style="position:absolute;left:10615;top:5264;width:5;height:0" coordorigin="10615,5264" coordsize="5,0" path="m10615,5264r5,e" filled="f" strokecolor="#d3d0c7" strokeweight="1.12pt">
              <v:path arrowok="t"/>
            </v:shape>
            <v:shape id="_x0000_s1120" style="position:absolute;left:2520;top:5276;width:5;height:0" coordorigin="2520,5276" coordsize="5,0" path="m2520,5276r5,e" filled="f" strokecolor="#7f7f7f" strokeweight=".34pt">
              <v:path arrowok="t"/>
            </v:shape>
            <v:shape id="_x0000_s1119" style="position:absolute;left:2520;top:5276;width:8100;height:0" coordorigin="2520,5276" coordsize="8100,0" path="m2520,5276r8100,e" filled="f" strokecolor="#d3d0c7" strokeweight=".34pt">
              <v:path arrowok="t"/>
            </v:shape>
            <v:shape id="_x0000_s1118" style="position:absolute;left:10615;top:5276;width:5;height:0" coordorigin="10615,5276" coordsize="5,0" path="m10615,5276r5,e" filled="f" strokecolor="#d3d0c7" strokeweight=".34pt">
              <v:path arrowok="t"/>
            </v:shape>
            <w10:wrap anchorx="page" anchory="page"/>
          </v:group>
        </w:pict>
      </w:r>
      <w:r w:rsidRPr="00B16928">
        <w:rPr>
          <w:rFonts w:asciiTheme="majorHAnsi" w:hAnsiTheme="majorHAnsi"/>
          <w:sz w:val="22"/>
          <w:szCs w:val="22"/>
        </w:rPr>
        <w:pict w14:anchorId="62C4E139">
          <v:group id="_x0000_s1106" style="position:absolute;left:0;text-align:left;margin-left:125.2pt;margin-top:242.05pt;width:406.6pt;height:1.6pt;z-index:-251663872;mso-position-horizontal-relative:page;mso-position-vertical-relative:page" coordorigin="2504,4841" coordsize="8132,32">
            <v:shape id="_x0000_s1116" style="position:absolute;left:2520;top:4857;width:8100;height:0" coordorigin="2520,4857" coordsize="8100,0" path="m2520,4857r8100,e" filled="f" strokecolor="gray" strokeweight="1.6pt">
              <v:path arrowok="t"/>
            </v:shape>
            <v:shape id="_x0000_s1115" style="position:absolute;left:2520;top:4844;width:5;height:0" coordorigin="2520,4844" coordsize="5,0" path="m2520,4844r5,e" filled="f" strokecolor="#7f7f7f" strokeweight=".34pt">
              <v:path arrowok="t"/>
            </v:shape>
            <v:shape id="_x0000_s1114" style="position:absolute;left:2520;top:4844;width:8095;height:0" coordorigin="2520,4844" coordsize="8095,0" path="m2520,4844r8095,e" filled="f" strokecolor="#7f7f7f" strokeweight=".34pt">
              <v:path arrowok="t"/>
            </v:shape>
            <v:shape id="_x0000_s1113" style="position:absolute;left:10615;top:4844;width:5;height:0" coordorigin="10615,4844" coordsize="5,0" path="m10615,4844r5,e" filled="f" strokecolor="#d3d0c7" strokeweight=".34pt">
              <v:path arrowok="t"/>
            </v:shape>
            <v:shape id="_x0000_s1112" style="position:absolute;left:10615;top:4844;width:5;height:0" coordorigin="10615,4844" coordsize="5,0" path="m10615,4844r5,e" filled="f" strokecolor="#7f7f7f" strokeweight=".34pt">
              <v:path arrowok="t"/>
            </v:shape>
            <v:shape id="_x0000_s1111" style="position:absolute;left:2520;top:4857;width:5;height:0" coordorigin="2520,4857" coordsize="5,0" path="m2520,4857r5,e" filled="f" strokecolor="#7f7f7f" strokeweight="1.12pt">
              <v:path arrowok="t"/>
            </v:shape>
            <v:shape id="_x0000_s1110" style="position:absolute;left:10615;top:4857;width:5;height:0" coordorigin="10615,4857" coordsize="5,0" path="m10615,4857r5,e" filled="f" strokecolor="#d3d0c7" strokeweight="1.12pt">
              <v:path arrowok="t"/>
            </v:shape>
            <v:shape id="_x0000_s1109" style="position:absolute;left:2520;top:4870;width:5;height:0" coordorigin="2520,4870" coordsize="5,0" path="m2520,4870r5,e" filled="f" strokecolor="#7f7f7f" strokeweight=".34pt">
              <v:path arrowok="t"/>
            </v:shape>
            <v:shape id="_x0000_s1108" style="position:absolute;left:2520;top:4870;width:8100;height:0" coordorigin="2520,4870" coordsize="8100,0" path="m2520,4870r8100,e" filled="f" strokecolor="#d3d0c7" strokeweight=".34pt">
              <v:path arrowok="t"/>
            </v:shape>
            <v:shape id="_x0000_s1107" style="position:absolute;left:10615;top:4870;width:5;height:0" coordorigin="10615,4870" coordsize="5,0" path="m10615,4870r5,e" filled="f" strokecolor="#d3d0c7" strokeweight=".34pt">
              <v:path arrowok="t"/>
            </v:shape>
            <w10:wrap anchorx="page" anchory="page"/>
          </v:group>
        </w:pict>
      </w:r>
      <w:r w:rsidRPr="00B16928">
        <w:rPr>
          <w:rFonts w:asciiTheme="majorHAnsi" w:hAnsiTheme="majorHAnsi"/>
          <w:b/>
          <w:sz w:val="22"/>
          <w:szCs w:val="22"/>
        </w:rPr>
        <w:t>Full Practicum Student Teacher, Grade 3</w:t>
      </w:r>
      <w:r w:rsidRPr="00B16928">
        <w:rPr>
          <w:rFonts w:asciiTheme="majorHAnsi" w:hAnsiTheme="majorHAnsi"/>
          <w:b/>
          <w:sz w:val="22"/>
          <w:szCs w:val="22"/>
        </w:rPr>
        <w:t xml:space="preserve">                                                  </w:t>
      </w:r>
      <w:r w:rsidRPr="00B16928">
        <w:rPr>
          <w:rFonts w:asciiTheme="majorHAnsi" w:hAnsiTheme="majorHAnsi"/>
          <w:b/>
          <w:spacing w:val="58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Season, Year</w:t>
      </w:r>
    </w:p>
    <w:p w14:paraId="3C28CD72" w14:textId="77777777" w:rsidR="00F712D8" w:rsidRPr="00B16928" w:rsidRDefault="00B16928">
      <w:pPr>
        <w:ind w:left="1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i/>
          <w:sz w:val="22"/>
          <w:szCs w:val="22"/>
        </w:rPr>
        <w:t xml:space="preserve">Generic Elementary School                                                                                 </w:t>
      </w:r>
      <w:r w:rsidRPr="00B16928">
        <w:rPr>
          <w:rFonts w:asciiTheme="majorHAnsi" w:hAnsiTheme="majorHAnsi"/>
          <w:i/>
          <w:spacing w:val="2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Town, MA</w:t>
      </w:r>
    </w:p>
    <w:p w14:paraId="045E52E7" w14:textId="77777777" w:rsidR="00F712D8" w:rsidRPr="00B16928" w:rsidRDefault="00B16928">
      <w:pPr>
        <w:ind w:left="46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16928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 xml:space="preserve">(Usually </w:t>
      </w:r>
      <w:r w:rsidRPr="00B16928">
        <w:rPr>
          <w:rFonts w:asciiTheme="majorHAnsi" w:hAnsiTheme="majorHAnsi"/>
          <w:b/>
          <w:spacing w:val="-1"/>
          <w:sz w:val="22"/>
          <w:szCs w:val="22"/>
        </w:rPr>
        <w:t>4</w:t>
      </w:r>
      <w:r w:rsidRPr="00B16928">
        <w:rPr>
          <w:rFonts w:asciiTheme="majorHAnsi" w:hAnsiTheme="majorHAnsi"/>
          <w:b/>
          <w:sz w:val="22"/>
          <w:szCs w:val="22"/>
        </w:rPr>
        <w:t>-7</w:t>
      </w:r>
      <w:r w:rsidRPr="00B1692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 xml:space="preserve">bullet points </w:t>
      </w:r>
      <w:r w:rsidRPr="00B16928">
        <w:rPr>
          <w:rFonts w:asciiTheme="majorHAnsi" w:hAnsiTheme="majorHAnsi"/>
          <w:b/>
          <w:sz w:val="22"/>
          <w:szCs w:val="22"/>
        </w:rPr>
        <w:t>reflecting your strengths as a teacher</w:t>
      </w:r>
      <w:r w:rsidRPr="00B16928">
        <w:rPr>
          <w:rFonts w:asciiTheme="majorHAnsi" w:hAnsiTheme="majorHAnsi"/>
          <w:sz w:val="22"/>
          <w:szCs w:val="22"/>
        </w:rPr>
        <w:t>).</w:t>
      </w:r>
    </w:p>
    <w:p w14:paraId="319F279C" w14:textId="77777777" w:rsidR="00F712D8" w:rsidRPr="00B16928" w:rsidRDefault="00B16928">
      <w:pPr>
        <w:tabs>
          <w:tab w:val="left" w:pos="820"/>
        </w:tabs>
        <w:spacing w:before="20" w:line="260" w:lineRule="exact"/>
        <w:ind w:left="820" w:right="115" w:hanging="36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pict w14:anchorId="360131A8">
          <v:group id="_x0000_s1095" style="position:absolute;left:0;text-align:left;margin-left:125.2pt;margin-top:52.05pt;width:397.6pt;height:1.6pt;z-index:-251664896;mso-position-horizontal-relative:page" coordorigin="2504,1041" coordsize="7952,32">
            <v:shape id="_x0000_s1105" style="position:absolute;left:2520;top:1057;width:7920;height:0" coordorigin="2520,1057" coordsize="7920,0" path="m2520,1057r7920,e" filled="f" strokecolor="gray" strokeweight="1.6pt">
              <v:path arrowok="t"/>
            </v:shape>
            <v:shape id="_x0000_s1104" style="position:absolute;left:2520;top:1045;width:5;height:0" coordorigin="2520,1045" coordsize="5,0" path="m2520,1045r5,e" filled="f" strokecolor="#7f7f7f" strokeweight=".34pt">
              <v:path arrowok="t"/>
            </v:shape>
            <v:shape id="_x0000_s1103" style="position:absolute;left:2520;top:1045;width:7915;height:0" coordorigin="2520,1045" coordsize="7915,0" path="m2520,1045r7915,e" filled="f" strokecolor="#7f7f7f" strokeweight=".34pt">
              <v:path arrowok="t"/>
            </v:shape>
            <v:shape id="_x0000_s1102" style="position:absolute;left:10435;top:1045;width:5;height:0" coordorigin="10435,1045" coordsize="5,0" path="m10435,1045r5,e" filled="f" strokecolor="#d3d0c7" strokeweight=".34pt">
              <v:path arrowok="t"/>
            </v:shape>
            <v:shape id="_x0000_s1101" style="position:absolute;left:10435;top:1045;width:5;height:0" coordorigin="10435,1045" coordsize="5,0" path="m10435,1045r5,e" filled="f" strokecolor="#7f7f7f" strokeweight=".34pt">
              <v:path arrowok="t"/>
            </v:shape>
            <v:shape id="_x0000_s1100" style="position:absolute;left:2520;top:1057;width:5;height:0" coordorigin="2520,1057" coordsize="5,0" path="m2520,1057r5,e" filled="f" strokecolor="#7f7f7f" strokeweight="1.12pt">
              <v:path arrowok="t"/>
            </v:shape>
            <v:shape id="_x0000_s1099" style="position:absolute;left:10435;top:1057;width:5;height:0" coordorigin="10435,1057" coordsize="5,0" path="m10435,1057r5,e" filled="f" strokecolor="#d3d0c7" strokeweight="1.12pt">
              <v:path arrowok="t"/>
            </v:shape>
            <v:shape id="_x0000_s1098" style="position:absolute;left:2520;top:1070;width:5;height:0" coordorigin="2520,1070" coordsize="5,0" path="m2520,1070r5,e" filled="f" strokecolor="#7f7f7f" strokeweight=".34pt">
              <v:path arrowok="t"/>
            </v:shape>
            <v:shape id="_x0000_s1097" style="position:absolute;left:2520;top:1070;width:7920;height:0" coordorigin="2520,1070" coordsize="7920,0" path="m2520,1070r7920,e" filled="f" strokecolor="#d3d0c7" strokeweight=".34pt">
              <v:path arrowok="t"/>
            </v:shape>
            <v:shape id="_x0000_s1096" style="position:absolute;left:10435;top:1070;width:5;height:0" coordorigin="10435,1070" coordsize="5,0" path="m10435,1070r5,e" filled="f" strokecolor="#d3d0c7" strokeweight=".34pt">
              <v:path arrowok="t"/>
            </v:shape>
            <w10:wrap anchorx="page"/>
          </v:group>
        </w:pict>
      </w:r>
      <w:r w:rsidRPr="00B16928">
        <w:rPr>
          <w:rFonts w:asciiTheme="majorHAnsi" w:eastAsia="Verdana" w:hAnsiTheme="majorHAnsi" w:cs="Verdana"/>
          <w:sz w:val="22"/>
          <w:szCs w:val="22"/>
        </w:rPr>
        <w:t>•</w:t>
      </w:r>
      <w:r w:rsidRPr="00B16928">
        <w:rPr>
          <w:rFonts w:asciiTheme="majorHAnsi" w:eastAsia="Verdana" w:hAnsiTheme="majorHAnsi" w:cs="Verdana"/>
          <w:sz w:val="22"/>
          <w:szCs w:val="22"/>
        </w:rPr>
        <w:tab/>
      </w:r>
      <w:r w:rsidRPr="00B16928">
        <w:rPr>
          <w:rFonts w:asciiTheme="majorHAnsi" w:hAnsiTheme="majorHAnsi"/>
          <w:sz w:val="22"/>
          <w:szCs w:val="22"/>
        </w:rPr>
        <w:t>Teacher in what type of clas</w:t>
      </w:r>
      <w:r w:rsidRPr="00B16928">
        <w:rPr>
          <w:rFonts w:asciiTheme="majorHAnsi" w:hAnsiTheme="majorHAnsi"/>
          <w:spacing w:val="-1"/>
          <w:sz w:val="22"/>
          <w:szCs w:val="22"/>
        </w:rPr>
        <w:t>s</w:t>
      </w:r>
      <w:r w:rsidRPr="00B16928">
        <w:rPr>
          <w:rFonts w:asciiTheme="majorHAnsi" w:hAnsiTheme="majorHAnsi"/>
          <w:sz w:val="22"/>
          <w:szCs w:val="22"/>
        </w:rPr>
        <w:t>roo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? Inclu</w:t>
      </w:r>
      <w:r w:rsidRPr="00B16928">
        <w:rPr>
          <w:rFonts w:asciiTheme="majorHAnsi" w:hAnsiTheme="majorHAnsi"/>
          <w:spacing w:val="-2"/>
          <w:sz w:val="22"/>
          <w:szCs w:val="22"/>
        </w:rPr>
        <w:t>s</w:t>
      </w:r>
      <w:r w:rsidRPr="00B16928">
        <w:rPr>
          <w:rFonts w:asciiTheme="majorHAnsi" w:hAnsiTheme="majorHAnsi"/>
          <w:sz w:val="22"/>
          <w:szCs w:val="22"/>
        </w:rPr>
        <w:t>io</w:t>
      </w:r>
      <w:r w:rsidRPr="00B16928">
        <w:rPr>
          <w:rFonts w:asciiTheme="majorHAnsi" w:hAnsiTheme="majorHAnsi"/>
          <w:spacing w:val="-1"/>
          <w:sz w:val="22"/>
          <w:szCs w:val="22"/>
        </w:rPr>
        <w:t>n</w:t>
      </w:r>
      <w:r w:rsidRPr="00B16928">
        <w:rPr>
          <w:rFonts w:asciiTheme="majorHAnsi" w:hAnsiTheme="majorHAnsi"/>
          <w:sz w:val="22"/>
          <w:szCs w:val="22"/>
        </w:rPr>
        <w:t>?</w:t>
      </w:r>
      <w:r w:rsidRPr="00B1692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16928">
        <w:rPr>
          <w:rFonts w:asciiTheme="majorHAnsi" w:hAnsiTheme="majorHAnsi"/>
          <w:spacing w:val="-1"/>
          <w:sz w:val="22"/>
          <w:szCs w:val="22"/>
        </w:rPr>
        <w:t>E</w:t>
      </w:r>
      <w:r w:rsidRPr="00B16928">
        <w:rPr>
          <w:rFonts w:asciiTheme="majorHAnsi" w:hAnsiTheme="majorHAnsi"/>
          <w:sz w:val="22"/>
          <w:szCs w:val="22"/>
        </w:rPr>
        <w:t>FL? Cult</w:t>
      </w:r>
      <w:r w:rsidRPr="00B16928">
        <w:rPr>
          <w:rFonts w:asciiTheme="majorHAnsi" w:hAnsiTheme="majorHAnsi"/>
          <w:spacing w:val="-1"/>
          <w:sz w:val="22"/>
          <w:szCs w:val="22"/>
        </w:rPr>
        <w:t>u</w:t>
      </w:r>
      <w:r w:rsidRPr="00B16928">
        <w:rPr>
          <w:rFonts w:asciiTheme="majorHAnsi" w:hAnsiTheme="majorHAnsi"/>
          <w:sz w:val="22"/>
          <w:szCs w:val="22"/>
        </w:rPr>
        <w:t>rally di</w:t>
      </w:r>
      <w:r w:rsidRPr="00B16928">
        <w:rPr>
          <w:rFonts w:asciiTheme="majorHAnsi" w:hAnsiTheme="majorHAnsi"/>
          <w:spacing w:val="-1"/>
          <w:sz w:val="22"/>
          <w:szCs w:val="22"/>
        </w:rPr>
        <w:t>v</w:t>
      </w:r>
      <w:r w:rsidRPr="00B16928">
        <w:rPr>
          <w:rFonts w:asciiTheme="majorHAnsi" w:hAnsiTheme="majorHAnsi"/>
          <w:sz w:val="22"/>
          <w:szCs w:val="22"/>
        </w:rPr>
        <w:t>ers</w:t>
      </w:r>
      <w:r w:rsidRPr="00B16928">
        <w:rPr>
          <w:rFonts w:asciiTheme="majorHAnsi" w:hAnsiTheme="majorHAnsi"/>
          <w:spacing w:val="-1"/>
          <w:sz w:val="22"/>
          <w:szCs w:val="22"/>
        </w:rPr>
        <w:t>e</w:t>
      </w:r>
      <w:r w:rsidRPr="00B16928">
        <w:rPr>
          <w:rFonts w:asciiTheme="majorHAnsi" w:hAnsiTheme="majorHAnsi"/>
          <w:sz w:val="22"/>
          <w:szCs w:val="22"/>
        </w:rPr>
        <w:t>? Urban or suburban (</w:t>
      </w:r>
      <w:r w:rsidRPr="00B16928">
        <w:rPr>
          <w:rFonts w:asciiTheme="majorHAnsi" w:hAnsiTheme="majorHAnsi"/>
          <w:spacing w:val="-1"/>
          <w:sz w:val="22"/>
          <w:szCs w:val="22"/>
        </w:rPr>
        <w:t>n</w:t>
      </w:r>
      <w:r w:rsidRPr="00B16928">
        <w:rPr>
          <w:rFonts w:asciiTheme="majorHAnsi" w:hAnsiTheme="majorHAnsi"/>
          <w:sz w:val="22"/>
          <w:szCs w:val="22"/>
        </w:rPr>
        <w:t>ecessary if applying out of state)?</w:t>
      </w:r>
    </w:p>
    <w:p w14:paraId="41BF4E49" w14:textId="77777777" w:rsidR="00F712D8" w:rsidRPr="00B16928" w:rsidRDefault="00F712D8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632B0C5A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85BDA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6C8704C" w14:textId="77777777" w:rsidR="00F712D8" w:rsidRPr="00B16928" w:rsidRDefault="00B16928">
      <w:pPr>
        <w:tabs>
          <w:tab w:val="left" w:pos="800"/>
        </w:tabs>
        <w:spacing w:before="16"/>
        <w:ind w:left="820" w:right="59" w:hanging="36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sz w:val="22"/>
          <w:szCs w:val="22"/>
        </w:rPr>
        <w:t>•</w:t>
      </w:r>
      <w:r w:rsidRPr="00B16928">
        <w:rPr>
          <w:rFonts w:asciiTheme="majorHAnsi" w:eastAsia="Verdana" w:hAnsiTheme="majorHAnsi" w:cs="Verdana"/>
          <w:sz w:val="22"/>
          <w:szCs w:val="22"/>
        </w:rPr>
        <w:tab/>
      </w:r>
      <w:r w:rsidRPr="00B16928">
        <w:rPr>
          <w:rFonts w:asciiTheme="majorHAnsi" w:hAnsiTheme="majorHAnsi"/>
          <w:sz w:val="22"/>
          <w:szCs w:val="22"/>
        </w:rPr>
        <w:t xml:space="preserve">Planned and taught what type of </w:t>
      </w:r>
      <w:r w:rsidRPr="00B16928">
        <w:rPr>
          <w:rFonts w:asciiTheme="majorHAnsi" w:hAnsiTheme="majorHAnsi"/>
          <w:i/>
          <w:sz w:val="22"/>
          <w:szCs w:val="22"/>
        </w:rPr>
        <w:t xml:space="preserve">unit? </w:t>
      </w:r>
      <w:r w:rsidRPr="00B16928">
        <w:rPr>
          <w:rFonts w:asciiTheme="majorHAnsi" w:hAnsiTheme="majorHAnsi"/>
          <w:sz w:val="22"/>
          <w:szCs w:val="22"/>
        </w:rPr>
        <w:t>Give specifics, especially what was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cre</w:t>
      </w:r>
      <w:r w:rsidRPr="00B16928">
        <w:rPr>
          <w:rFonts w:asciiTheme="majorHAnsi" w:hAnsiTheme="majorHAnsi"/>
          <w:spacing w:val="-1"/>
          <w:sz w:val="22"/>
          <w:szCs w:val="22"/>
        </w:rPr>
        <w:t>a</w:t>
      </w:r>
      <w:r w:rsidRPr="00B16928">
        <w:rPr>
          <w:rFonts w:asciiTheme="majorHAnsi" w:hAnsiTheme="majorHAnsi"/>
          <w:sz w:val="22"/>
          <w:szCs w:val="22"/>
        </w:rPr>
        <w:t>tive about it. Can include infor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ation on how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learning was assessed; how instruction was indivi</w:t>
      </w:r>
      <w:r w:rsidRPr="00B16928">
        <w:rPr>
          <w:rFonts w:asciiTheme="majorHAnsi" w:hAnsiTheme="majorHAnsi"/>
          <w:spacing w:val="-1"/>
          <w:sz w:val="22"/>
          <w:szCs w:val="22"/>
        </w:rPr>
        <w:t>d</w:t>
      </w:r>
      <w:r w:rsidRPr="00B16928">
        <w:rPr>
          <w:rFonts w:asciiTheme="majorHAnsi" w:hAnsiTheme="majorHAnsi"/>
          <w:sz w:val="22"/>
          <w:szCs w:val="22"/>
        </w:rPr>
        <w:t>uali</w:t>
      </w:r>
      <w:r w:rsidRPr="00B16928">
        <w:rPr>
          <w:rFonts w:asciiTheme="majorHAnsi" w:hAnsiTheme="majorHAnsi"/>
          <w:spacing w:val="-1"/>
          <w:sz w:val="22"/>
          <w:szCs w:val="22"/>
        </w:rPr>
        <w:t>z</w:t>
      </w:r>
      <w:r w:rsidRPr="00B16928">
        <w:rPr>
          <w:rFonts w:asciiTheme="majorHAnsi" w:hAnsiTheme="majorHAnsi"/>
          <w:sz w:val="22"/>
          <w:szCs w:val="22"/>
        </w:rPr>
        <w:t xml:space="preserve">ed; </w:t>
      </w:r>
      <w:r w:rsidRPr="00B16928">
        <w:rPr>
          <w:rFonts w:asciiTheme="majorHAnsi" w:hAnsiTheme="majorHAnsi"/>
          <w:spacing w:val="-1"/>
          <w:sz w:val="22"/>
          <w:szCs w:val="22"/>
        </w:rPr>
        <w:t>e</w:t>
      </w:r>
      <w:r w:rsidRPr="00B16928">
        <w:rPr>
          <w:rFonts w:asciiTheme="majorHAnsi" w:hAnsiTheme="majorHAnsi"/>
          <w:spacing w:val="1"/>
          <w:sz w:val="22"/>
          <w:szCs w:val="22"/>
        </w:rPr>
        <w:t>t</w:t>
      </w:r>
      <w:r w:rsidRPr="00B16928">
        <w:rPr>
          <w:rFonts w:asciiTheme="majorHAnsi" w:hAnsiTheme="majorHAnsi"/>
          <w:sz w:val="22"/>
          <w:szCs w:val="22"/>
        </w:rPr>
        <w:t>c.</w:t>
      </w:r>
    </w:p>
    <w:p w14:paraId="02891743" w14:textId="77777777" w:rsidR="00F712D8" w:rsidRPr="00B16928" w:rsidRDefault="00B16928">
      <w:pPr>
        <w:spacing w:line="260" w:lineRule="exact"/>
        <w:ind w:left="82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position w:val="-1"/>
          <w:sz w:val="22"/>
          <w:szCs w:val="22"/>
        </w:rPr>
        <w:t>IF you want to talk about two different units, use two separate bulleted state</w:t>
      </w:r>
      <w:r w:rsidRPr="00B16928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16928">
        <w:rPr>
          <w:rFonts w:asciiTheme="majorHAnsi" w:hAnsiTheme="majorHAnsi"/>
          <w:position w:val="-1"/>
          <w:sz w:val="22"/>
          <w:szCs w:val="22"/>
        </w:rPr>
        <w:t>ents.</w:t>
      </w:r>
    </w:p>
    <w:p w14:paraId="604E1E5C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EF9208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C208E3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DBA6FB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A1E610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03EFD2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141670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ADCE02" w14:textId="77777777" w:rsidR="00F712D8" w:rsidRPr="00B16928" w:rsidRDefault="00F712D8">
      <w:pPr>
        <w:spacing w:before="9" w:line="220" w:lineRule="exact"/>
        <w:rPr>
          <w:rFonts w:asciiTheme="majorHAnsi" w:hAnsiTheme="majorHAnsi"/>
          <w:sz w:val="22"/>
          <w:szCs w:val="22"/>
        </w:rPr>
      </w:pPr>
    </w:p>
    <w:p w14:paraId="66C4FE5D" w14:textId="77777777" w:rsidR="00F712D8" w:rsidRPr="00B16928" w:rsidRDefault="00B16928">
      <w:pPr>
        <w:tabs>
          <w:tab w:val="left" w:pos="800"/>
        </w:tabs>
        <w:spacing w:before="15"/>
        <w:ind w:left="820" w:right="520" w:hanging="36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sz w:val="22"/>
          <w:szCs w:val="22"/>
        </w:rPr>
        <w:t>•</w:t>
      </w:r>
      <w:r w:rsidRPr="00B16928">
        <w:rPr>
          <w:rFonts w:asciiTheme="majorHAnsi" w:eastAsia="Verdana" w:hAnsiTheme="majorHAnsi" w:cs="Verdana"/>
          <w:sz w:val="22"/>
          <w:szCs w:val="22"/>
        </w:rPr>
        <w:tab/>
      </w:r>
      <w:r w:rsidRPr="00B16928">
        <w:rPr>
          <w:rFonts w:asciiTheme="majorHAnsi" w:hAnsiTheme="majorHAnsi"/>
          <w:sz w:val="22"/>
          <w:szCs w:val="22"/>
        </w:rPr>
        <w:t>Look at yo</w:t>
      </w:r>
      <w:r w:rsidRPr="00B16928">
        <w:rPr>
          <w:rFonts w:asciiTheme="majorHAnsi" w:hAnsiTheme="majorHAnsi"/>
          <w:spacing w:val="-1"/>
          <w:sz w:val="22"/>
          <w:szCs w:val="22"/>
        </w:rPr>
        <w:t>u</w:t>
      </w:r>
      <w:r w:rsidRPr="00B16928">
        <w:rPr>
          <w:rFonts w:asciiTheme="majorHAnsi" w:hAnsiTheme="majorHAnsi"/>
          <w:sz w:val="22"/>
          <w:szCs w:val="22"/>
        </w:rPr>
        <w:t>r Teacher Candidate Resu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 Worksheet?</w:t>
      </w:r>
      <w:r w:rsidRPr="00B1692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16928">
        <w:rPr>
          <w:rFonts w:asciiTheme="majorHAnsi" w:hAnsiTheme="majorHAnsi"/>
          <w:spacing w:val="-2"/>
          <w:sz w:val="22"/>
          <w:szCs w:val="22"/>
        </w:rPr>
        <w:t>W</w:t>
      </w:r>
      <w:r w:rsidRPr="00B16928">
        <w:rPr>
          <w:rFonts w:asciiTheme="majorHAnsi" w:hAnsiTheme="majorHAnsi"/>
          <w:sz w:val="22"/>
          <w:szCs w:val="22"/>
        </w:rPr>
        <w:t>hat ite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 xml:space="preserve">s reflect your best </w:t>
      </w:r>
      <w:r w:rsidRPr="00B16928">
        <w:rPr>
          <w:rFonts w:asciiTheme="majorHAnsi" w:hAnsiTheme="majorHAnsi"/>
          <w:sz w:val="22"/>
          <w:szCs w:val="22"/>
        </w:rPr>
        <w:t>qualities or acco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plish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ents as a teac</w:t>
      </w:r>
      <w:r w:rsidRPr="00B16928">
        <w:rPr>
          <w:rFonts w:asciiTheme="majorHAnsi" w:hAnsiTheme="majorHAnsi"/>
          <w:spacing w:val="-1"/>
          <w:sz w:val="22"/>
          <w:szCs w:val="22"/>
        </w:rPr>
        <w:t>h</w:t>
      </w:r>
      <w:r w:rsidRPr="00B16928">
        <w:rPr>
          <w:rFonts w:asciiTheme="majorHAnsi" w:hAnsiTheme="majorHAnsi"/>
          <w:sz w:val="22"/>
          <w:szCs w:val="22"/>
        </w:rPr>
        <w:t>er?</w:t>
      </w:r>
    </w:p>
    <w:p w14:paraId="2E5F153F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BED51A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01F74D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7908EE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5888FF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8C861E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01DA88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295EA2" w14:textId="77777777" w:rsidR="00F712D8" w:rsidRPr="00B16928" w:rsidRDefault="00F712D8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2D2054C7" w14:textId="77777777" w:rsidR="00F712D8" w:rsidRPr="00B16928" w:rsidRDefault="00B16928">
      <w:pPr>
        <w:spacing w:before="15" w:line="280" w:lineRule="exact"/>
        <w:ind w:left="4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4C612DBC" w14:textId="77777777" w:rsidR="00F712D8" w:rsidRPr="00B16928" w:rsidRDefault="00F712D8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47245E29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3D351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29B5C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2F5CA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F021F7A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7E569F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CCE00A8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5FC0047" w14:textId="77777777" w:rsidR="00F712D8" w:rsidRPr="00B16928" w:rsidRDefault="00B16928">
      <w:pPr>
        <w:spacing w:before="15" w:line="280" w:lineRule="exact"/>
        <w:ind w:left="4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6FA37610" w14:textId="77777777" w:rsidR="00F712D8" w:rsidRPr="00B16928" w:rsidRDefault="00F712D8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6CF52E95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09043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F27B3C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26E5F74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50908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C5450A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F65ABC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03D0CB" w14:textId="77777777" w:rsidR="00F712D8" w:rsidRPr="00B16928" w:rsidRDefault="00B16928">
      <w:pPr>
        <w:spacing w:before="15" w:line="280" w:lineRule="exact"/>
        <w:ind w:left="4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156D9DD7" w14:textId="77777777" w:rsidR="00F712D8" w:rsidRPr="00B16928" w:rsidRDefault="00F712D8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294D0D62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073EFF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0880AD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A3D1DA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5A6667B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B650FA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4D6DEC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7ECE2D" w14:textId="77777777" w:rsidR="00F712D8" w:rsidRPr="00B16928" w:rsidRDefault="00B16928">
      <w:pPr>
        <w:spacing w:before="15"/>
        <w:ind w:left="460"/>
        <w:rPr>
          <w:rFonts w:asciiTheme="majorHAnsi" w:eastAsia="Verdana" w:hAnsiTheme="majorHAnsi" w:cs="Verdana"/>
          <w:sz w:val="22"/>
          <w:szCs w:val="22"/>
        </w:rPr>
        <w:sectPr w:rsidR="00F712D8" w:rsidRPr="00B16928">
          <w:pgSz w:w="12240" w:h="15840"/>
          <w:pgMar w:top="1360" w:right="1680" w:bottom="280" w:left="1700" w:header="720" w:footer="720" w:gutter="0"/>
          <w:cols w:space="720"/>
        </w:sectPr>
      </w:pPr>
      <w:r w:rsidRPr="00B16928">
        <w:rPr>
          <w:rFonts w:asciiTheme="majorHAnsi" w:hAnsiTheme="majorHAnsi"/>
          <w:sz w:val="22"/>
          <w:szCs w:val="22"/>
        </w:rPr>
        <w:pict w14:anchorId="66DACDB9"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125.2pt;margin-top:-335.3pt;width:398.4pt;height:368.7pt;z-index:-25166080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920"/>
                  </w:tblGrid>
                  <w:tr w:rsidR="00F712D8" w14:paraId="358BC877" w14:textId="77777777">
                    <w:trPr>
                      <w:trHeight w:hRule="exact" w:val="407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7C4671E1" w14:textId="77777777" w:rsidR="00F712D8" w:rsidRDefault="00F712D8"/>
                    </w:tc>
                  </w:tr>
                  <w:tr w:rsidR="00F712D8" w14:paraId="74BA4BB2" w14:textId="77777777">
                    <w:trPr>
                      <w:trHeight w:hRule="exact" w:val="551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4E963D4B" w14:textId="77777777" w:rsidR="00F712D8" w:rsidRDefault="00F712D8"/>
                    </w:tc>
                  </w:tr>
                  <w:tr w:rsidR="00F712D8" w14:paraId="6B944ABE" w14:textId="77777777">
                    <w:trPr>
                      <w:trHeight w:hRule="exact" w:val="1252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29F6E99F" w14:textId="77777777" w:rsidR="00F712D8" w:rsidRDefault="00F712D8">
                        <w:pPr>
                          <w:spacing w:before="9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006D3947" w14:textId="77777777" w:rsidR="00F712D8" w:rsidRDefault="00F712D8">
                        <w:pPr>
                          <w:spacing w:line="200" w:lineRule="exact"/>
                        </w:pPr>
                      </w:p>
                      <w:p w14:paraId="793B1B53" w14:textId="77777777" w:rsidR="00F712D8" w:rsidRDefault="00B16928">
                        <w:pPr>
                          <w:ind w:right="505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Attended professional develop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ent se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rs?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In what?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Did you help plan or organize the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  <w:tr w:rsidR="00F712D8" w14:paraId="4771E5BC" w14:textId="77777777">
                    <w:trPr>
                      <w:trHeight w:hRule="exact" w:val="551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33044FB0" w14:textId="77777777" w:rsidR="00F712D8" w:rsidRDefault="00F712D8"/>
                    </w:tc>
                  </w:tr>
                  <w:tr w:rsidR="00F712D8" w14:paraId="7FEE7958" w14:textId="77777777">
                    <w:trPr>
                      <w:trHeight w:hRule="exact" w:val="1252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77872C1E" w14:textId="77777777" w:rsidR="00F712D8" w:rsidRDefault="00F712D8">
                        <w:pPr>
                          <w:spacing w:before="5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17B47E66" w14:textId="77777777" w:rsidR="00F712D8" w:rsidRDefault="00F712D8">
                        <w:pPr>
                          <w:spacing w:line="200" w:lineRule="exact"/>
                        </w:pPr>
                      </w:p>
                      <w:p w14:paraId="0261E081" w14:textId="77777777" w:rsidR="00F712D8" w:rsidRDefault="00B16928">
                        <w:pPr>
                          <w:spacing w:line="260" w:lineRule="exact"/>
                          <w:ind w:right="5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Created so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ething for t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z w:val="24"/>
                            <w:szCs w:val="24"/>
                          </w:rPr>
                          <w:t>e clas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z w:val="24"/>
                            <w:szCs w:val="24"/>
                          </w:rPr>
                          <w:t>roo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, such as reading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areas,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z w:val="24"/>
                            <w:szCs w:val="24"/>
                          </w:rPr>
                          <w:t>istory ti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eline, student profiles, science corner?</w:t>
                        </w:r>
                      </w:p>
                    </w:tc>
                  </w:tr>
                  <w:tr w:rsidR="00F712D8" w14:paraId="1F65B05E" w14:textId="77777777">
                    <w:trPr>
                      <w:trHeight w:hRule="exact" w:val="551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7AB225EB" w14:textId="77777777" w:rsidR="00F712D8" w:rsidRDefault="00F712D8"/>
                    </w:tc>
                  </w:tr>
                  <w:tr w:rsidR="00F712D8" w14:paraId="01A9E25E" w14:textId="77777777">
                    <w:trPr>
                      <w:trHeight w:hRule="exact" w:val="977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1B2BD3B4" w14:textId="77777777" w:rsidR="00F712D8" w:rsidRDefault="00F712D8">
                        <w:pPr>
                          <w:spacing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7B6553CA" w14:textId="77777777" w:rsidR="00F712D8" w:rsidRDefault="00F712D8">
                        <w:pPr>
                          <w:spacing w:line="200" w:lineRule="exact"/>
                        </w:pPr>
                      </w:p>
                      <w:p w14:paraId="794C5D72" w14:textId="77777777" w:rsidR="00F712D8" w:rsidRDefault="00B1692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What practices did you use to assess learning?</w:t>
                        </w:r>
                      </w:p>
                    </w:tc>
                  </w:tr>
                  <w:tr w:rsidR="00F712D8" w14:paraId="45348B55" w14:textId="77777777">
                    <w:trPr>
                      <w:trHeight w:hRule="exact" w:val="551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6D5DDEAD" w14:textId="77777777" w:rsidR="00F712D8" w:rsidRDefault="00F712D8"/>
                    </w:tc>
                  </w:tr>
                  <w:tr w:rsidR="00F712D8" w14:paraId="26784781" w14:textId="77777777">
                    <w:trPr>
                      <w:trHeight w:hRule="exact" w:val="1252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0BD22442" w14:textId="77777777" w:rsidR="00F712D8" w:rsidRDefault="00F712D8">
                        <w:pPr>
                          <w:spacing w:line="200" w:lineRule="exact"/>
                        </w:pPr>
                      </w:p>
                      <w:p w14:paraId="17C5AC6E" w14:textId="77777777" w:rsidR="00F712D8" w:rsidRDefault="00F712D8">
                        <w:pPr>
                          <w:spacing w:line="200" w:lineRule="exact"/>
                        </w:pPr>
                      </w:p>
                      <w:p w14:paraId="1574B122" w14:textId="77777777" w:rsidR="00F712D8" w:rsidRDefault="00F712D8">
                        <w:pPr>
                          <w:spacing w:before="16" w:line="200" w:lineRule="exact"/>
                        </w:pPr>
                      </w:p>
                      <w:p w14:paraId="38BC2F88" w14:textId="77777777" w:rsidR="00F712D8" w:rsidRDefault="00B1692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What way(s) did you collaborate with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other teachers or student teachers?</w:t>
                        </w:r>
                      </w:p>
                    </w:tc>
                  </w:tr>
                </w:tbl>
                <w:p w14:paraId="6F5BE432" w14:textId="77777777" w:rsidR="00F712D8" w:rsidRDefault="00F712D8"/>
              </w:txbxContent>
            </v:textbox>
            <w10:wrap anchorx="page"/>
          </v:shape>
        </w:pict>
      </w:r>
      <w:r w:rsidRPr="00B16928">
        <w:rPr>
          <w:rFonts w:asciiTheme="majorHAnsi" w:eastAsia="Verdana" w:hAnsiTheme="majorHAnsi" w:cs="Verdana"/>
          <w:sz w:val="22"/>
          <w:szCs w:val="22"/>
        </w:rPr>
        <w:t>•</w:t>
      </w:r>
    </w:p>
    <w:p w14:paraId="68B86D36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429ACB" w14:textId="77777777" w:rsidR="00F712D8" w:rsidRPr="00B16928" w:rsidRDefault="00F712D8">
      <w:pPr>
        <w:spacing w:before="2" w:line="280" w:lineRule="exact"/>
        <w:rPr>
          <w:rFonts w:asciiTheme="majorHAnsi" w:hAnsiTheme="majorHAnsi"/>
          <w:sz w:val="22"/>
          <w:szCs w:val="22"/>
        </w:rPr>
      </w:pPr>
    </w:p>
    <w:p w14:paraId="44391FFC" w14:textId="77777777" w:rsidR="00F712D8" w:rsidRPr="00B16928" w:rsidRDefault="00B16928">
      <w:pPr>
        <w:spacing w:before="15" w:line="280" w:lineRule="exact"/>
        <w:ind w:left="4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pict w14:anchorId="73132E49">
          <v:shape id="_x0000_s1093" type="#_x0000_t202" style="position:absolute;left:0;text-align:left;margin-left:125.2pt;margin-top:81.05pt;width:398.4pt;height:605.2pt;z-index:-25165977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920"/>
                  </w:tblGrid>
                  <w:tr w:rsidR="00F712D8" w14:paraId="45E19EC6" w14:textId="77777777">
                    <w:trPr>
                      <w:trHeight w:hRule="exact" w:val="1529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5CC0C8A8" w14:textId="77777777" w:rsidR="00F712D8" w:rsidRDefault="00F712D8">
                        <w:pPr>
                          <w:spacing w:before="2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6ADEB1CA" w14:textId="77777777" w:rsidR="00F712D8" w:rsidRDefault="00F712D8">
                        <w:pPr>
                          <w:spacing w:line="200" w:lineRule="exact"/>
                        </w:pPr>
                      </w:p>
                      <w:p w14:paraId="7C578DA3" w14:textId="77777777" w:rsidR="00F712D8" w:rsidRDefault="00B16928">
                        <w:pPr>
                          <w:ind w:right="-3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Did you contrib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te to the school in 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sz w:val="24"/>
                            <w:szCs w:val="24"/>
                          </w:rPr>
                          <w:t>ays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other than </w:t>
                        </w:r>
                        <w:r>
                          <w:rPr>
                            <w:sz w:val="24"/>
                            <w:szCs w:val="24"/>
                          </w:rPr>
                          <w:t>classroom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teac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z w:val="24"/>
                            <w:szCs w:val="24"/>
                          </w:rPr>
                          <w:t>ing (for exa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ple, helping to run a 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ajor field trip, serving on a com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pacing w:val="2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sz w:val="24"/>
                            <w:szCs w:val="24"/>
                          </w:rPr>
                          <w:t>tee, or helping with a sport or after-school activity)?</w:t>
                        </w:r>
                      </w:p>
                    </w:tc>
                  </w:tr>
                  <w:tr w:rsidR="00F712D8" w14:paraId="1CA6E4E9" w14:textId="77777777">
                    <w:trPr>
                      <w:trHeight w:hRule="exact" w:val="551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7B94F5CE" w14:textId="77777777" w:rsidR="00F712D8" w:rsidRDefault="00F712D8"/>
                    </w:tc>
                  </w:tr>
                  <w:tr w:rsidR="00F712D8" w14:paraId="4DCBEBD9" w14:textId="77777777">
                    <w:trPr>
                      <w:trHeight w:hRule="exact" w:val="977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49A888E6" w14:textId="77777777" w:rsidR="00F712D8" w:rsidRDefault="00F712D8">
                        <w:pPr>
                          <w:spacing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6198B99E" w14:textId="77777777" w:rsidR="00F712D8" w:rsidRDefault="00F712D8">
                        <w:pPr>
                          <w:spacing w:line="200" w:lineRule="exact"/>
                        </w:pPr>
                      </w:p>
                      <w:p w14:paraId="3B15C8FA" w14:textId="77777777" w:rsidR="00F712D8" w:rsidRDefault="00B1692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Were you involved in parent-teacher con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sz w:val="24"/>
                            <w:szCs w:val="24"/>
                          </w:rPr>
                          <w:t>erences or other parent interactions?</w:t>
                        </w:r>
                      </w:p>
                    </w:tc>
                  </w:tr>
                  <w:tr w:rsidR="00F712D8" w14:paraId="218C81E7" w14:textId="77777777">
                    <w:trPr>
                      <w:trHeight w:hRule="exact" w:val="2792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2323B32F" w14:textId="77777777" w:rsidR="00F712D8" w:rsidRDefault="00F712D8">
                        <w:pPr>
                          <w:spacing w:before="7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14:paraId="2B9DD343" w14:textId="77777777" w:rsidR="00F712D8" w:rsidRDefault="00F712D8">
                        <w:pPr>
                          <w:spacing w:line="200" w:lineRule="exact"/>
                        </w:pPr>
                      </w:p>
                      <w:p w14:paraId="60BE8C3A" w14:textId="77777777" w:rsidR="00F712D8" w:rsidRDefault="00F712D8">
                        <w:pPr>
                          <w:spacing w:line="200" w:lineRule="exact"/>
                        </w:pPr>
                      </w:p>
                      <w:p w14:paraId="09167393" w14:textId="77777777" w:rsidR="00F712D8" w:rsidRDefault="00B16928">
                        <w:pPr>
                          <w:ind w:left="-133" w:right="-61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racticum Student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Teacher                                                                   </w:t>
                        </w:r>
                        <w:r>
                          <w:rPr>
                            <w:b/>
                            <w:spacing w:val="2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Season, Year</w:t>
                        </w:r>
                      </w:p>
                      <w:p w14:paraId="3D5C9476" w14:textId="77777777" w:rsidR="00F712D8" w:rsidRDefault="00B16928">
                        <w:pPr>
                          <w:ind w:left="-67" w:right="-56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d Milhous Nixon Elementary School                                                         </w:t>
                        </w:r>
                        <w:r>
                          <w:rPr>
                            <w:i/>
                            <w:spacing w:val="29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Town, TX</w:t>
                        </w:r>
                      </w:p>
                      <w:p w14:paraId="23B84657" w14:textId="77777777" w:rsidR="00F712D8" w:rsidRDefault="00F712D8">
                        <w:pPr>
                          <w:spacing w:before="1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14:paraId="6F6F386A" w14:textId="77777777" w:rsidR="00F712D8" w:rsidRDefault="00B1692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(Usually 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-4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bullet points reflecting your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strengths as a </w:t>
                        </w:r>
                        <w:r>
                          <w:rPr>
                            <w:sz w:val="24"/>
                            <w:szCs w:val="24"/>
                          </w:rPr>
                          <w:t>teacher).</w:t>
                        </w:r>
                      </w:p>
                      <w:p w14:paraId="18D43F49" w14:textId="77777777" w:rsidR="00F712D8" w:rsidRDefault="00B16928">
                        <w:pPr>
                          <w:spacing w:before="17"/>
                          <w:ind w:right="-5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Teacher in what type of clas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z w:val="24"/>
                            <w:szCs w:val="24"/>
                          </w:rPr>
                          <w:t>roo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? Inclu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z w:val="24"/>
                            <w:szCs w:val="24"/>
                          </w:rPr>
                          <w:t>io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</w:rPr>
                          <w:t>?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FL? Cult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</w:rPr>
                          <w:t>rally di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z w:val="24"/>
                            <w:szCs w:val="24"/>
                          </w:rPr>
                          <w:t>erse? Urban or suburban?</w:t>
                        </w:r>
                      </w:p>
                    </w:tc>
                  </w:tr>
                  <w:tr w:rsidR="00F712D8" w14:paraId="5561AD86" w14:textId="77777777">
                    <w:trPr>
                      <w:trHeight w:hRule="exact" w:val="1253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26603F1B" w14:textId="77777777" w:rsidR="00F712D8" w:rsidRDefault="00B16928">
                        <w:pPr>
                          <w:spacing w:before="65"/>
                          <w:ind w:right="295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Planned and taught what type of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cla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s(es</w:t>
                        </w:r>
                        <w:r>
                          <w:rPr>
                            <w:i/>
                            <w:spacing w:val="-2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? </w:t>
                        </w:r>
                        <w:r>
                          <w:rPr>
                            <w:sz w:val="24"/>
                            <w:szCs w:val="24"/>
                          </w:rPr>
                          <w:t>Give specifics, 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sz w:val="24"/>
                            <w:szCs w:val="24"/>
                          </w:rPr>
                          <w:t>pecially what was cre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>tive ab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z w:val="24"/>
                            <w:szCs w:val="24"/>
                          </w:rPr>
                          <w:t>ut it. Can 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sz w:val="24"/>
                            <w:szCs w:val="24"/>
                          </w:rPr>
                          <w:t>clude in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tion on how learning was </w:t>
                        </w:r>
                        <w:r>
                          <w:rPr>
                            <w:sz w:val="24"/>
                            <w:szCs w:val="24"/>
                          </w:rPr>
                          <w:t>assessed; how instr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</w:rPr>
                          <w:t>ction was indivi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>uali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z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ed; 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sz w:val="24"/>
                            <w:szCs w:val="24"/>
                          </w:rPr>
                          <w:t>tc.</w:t>
                        </w:r>
                      </w:p>
                    </w:tc>
                  </w:tr>
                  <w:tr w:rsidR="00F712D8" w14:paraId="1305E8CB" w14:textId="77777777">
                    <w:trPr>
                      <w:trHeight w:hRule="exact" w:val="407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1F4AC8CB" w14:textId="77777777" w:rsidR="00F712D8" w:rsidRDefault="00F712D8"/>
                    </w:tc>
                  </w:tr>
                  <w:tr w:rsidR="00F712D8" w14:paraId="45335CA5" w14:textId="77777777">
                    <w:trPr>
                      <w:trHeight w:hRule="exact" w:val="551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64C06D70" w14:textId="77777777" w:rsidR="00F712D8" w:rsidRDefault="00F712D8"/>
                    </w:tc>
                  </w:tr>
                  <w:tr w:rsidR="00F712D8" w14:paraId="0A2F122A" w14:textId="77777777">
                    <w:trPr>
                      <w:trHeight w:hRule="exact" w:val="1252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5E76028D" w14:textId="77777777" w:rsidR="00F712D8" w:rsidRDefault="00F712D8">
                        <w:pPr>
                          <w:spacing w:before="5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704CC88A" w14:textId="77777777" w:rsidR="00F712D8" w:rsidRDefault="00F712D8">
                        <w:pPr>
                          <w:spacing w:line="200" w:lineRule="exact"/>
                        </w:pPr>
                      </w:p>
                      <w:p w14:paraId="4CB656DC" w14:textId="77777777" w:rsidR="00F712D8" w:rsidRDefault="00B16928">
                        <w:pPr>
                          <w:spacing w:line="260" w:lineRule="exact"/>
                          <w:ind w:right="419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So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e candidates have a bullet point about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individual work with students (e.g. tutoring, leading a reading group, p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sz w:val="24"/>
                            <w:szCs w:val="24"/>
                          </w:rPr>
                          <w:t>oviding after-school assistance).</w:t>
                        </w:r>
                      </w:p>
                    </w:tc>
                  </w:tr>
                  <w:tr w:rsidR="00F712D8" w14:paraId="6DB5207A" w14:textId="77777777">
                    <w:trPr>
                      <w:trHeight w:hRule="exact" w:val="551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4AD8795F" w14:textId="77777777" w:rsidR="00F712D8" w:rsidRDefault="00F712D8"/>
                    </w:tc>
                  </w:tr>
                  <w:tr w:rsidR="00F712D8" w14:paraId="5E21073B" w14:textId="77777777">
                    <w:trPr>
                      <w:trHeight w:hRule="exact" w:val="1252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58ABE8E5" w14:textId="77777777" w:rsidR="00F712D8" w:rsidRDefault="00F712D8">
                        <w:pPr>
                          <w:spacing w:before="5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56128DB4" w14:textId="77777777" w:rsidR="00F712D8" w:rsidRDefault="00F712D8">
                        <w:pPr>
                          <w:spacing w:line="200" w:lineRule="exact"/>
                        </w:pPr>
                      </w:p>
                      <w:p w14:paraId="20D31D8A" w14:textId="77777777" w:rsidR="00F712D8" w:rsidRDefault="00B16928">
                        <w:pPr>
                          <w:spacing w:line="260" w:lineRule="exact"/>
                          <w:ind w:right="4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Look at yo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sz w:val="24"/>
                            <w:szCs w:val="24"/>
                          </w:rPr>
                          <w:t>r Teacher Candidate Resu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e </w:t>
                        </w:r>
                        <w:r>
                          <w:rPr>
                            <w:sz w:val="24"/>
                            <w:szCs w:val="24"/>
                          </w:rPr>
                          <w:t>Worksheet?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sz w:val="24"/>
                            <w:szCs w:val="24"/>
                          </w:rPr>
                          <w:t>hat ite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s reflect your best qualities or acco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plish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ents as a teac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z w:val="24"/>
                            <w:szCs w:val="24"/>
                          </w:rPr>
                          <w:t>er?</w:t>
                        </w:r>
                      </w:p>
                    </w:tc>
                  </w:tr>
                  <w:tr w:rsidR="00F712D8" w14:paraId="2E57EF98" w14:textId="77777777">
                    <w:trPr>
                      <w:trHeight w:hRule="exact" w:val="408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341F42F1" w14:textId="77777777" w:rsidR="00F712D8" w:rsidRDefault="00F712D8"/>
                    </w:tc>
                  </w:tr>
                  <w:tr w:rsidR="00F712D8" w14:paraId="5D19FB03" w14:textId="77777777">
                    <w:trPr>
                      <w:trHeight w:hRule="exact" w:val="551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7E8F5E1A" w14:textId="77777777" w:rsidR="00F712D8" w:rsidRDefault="00F712D8"/>
                    </w:tc>
                  </w:tr>
                </w:tbl>
                <w:p w14:paraId="48BF8DC3" w14:textId="77777777" w:rsidR="00F712D8" w:rsidRDefault="00F712D8"/>
              </w:txbxContent>
            </v:textbox>
            <w10:wrap anchorx="page" anchory="page"/>
          </v:shape>
        </w:pict>
      </w: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5E8CCFE6" w14:textId="77777777" w:rsidR="00F712D8" w:rsidRPr="00B16928" w:rsidRDefault="00F712D8">
      <w:pPr>
        <w:spacing w:before="8" w:line="160" w:lineRule="exact"/>
        <w:rPr>
          <w:rFonts w:asciiTheme="majorHAnsi" w:hAnsiTheme="majorHAnsi"/>
          <w:sz w:val="22"/>
          <w:szCs w:val="22"/>
        </w:rPr>
      </w:pPr>
    </w:p>
    <w:p w14:paraId="5B10A416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73D1A9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3F08EC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3463F58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F8E55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F821FCF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0AF15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D93F5E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60CBCC" w14:textId="77777777" w:rsidR="00F712D8" w:rsidRPr="00B16928" w:rsidRDefault="00B16928">
      <w:pPr>
        <w:spacing w:before="15" w:line="280" w:lineRule="exact"/>
        <w:ind w:left="4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757711FF" w14:textId="77777777" w:rsidR="00F712D8" w:rsidRPr="00B16928" w:rsidRDefault="00F712D8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73FA4903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CFEF26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1676C5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7D747F8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F0DE38" w14:textId="77777777" w:rsidR="00F712D8" w:rsidRPr="00B16928" w:rsidRDefault="00B16928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sz w:val="22"/>
          <w:szCs w:val="22"/>
        </w:rPr>
        <w:t>Pre-P</w:t>
      </w:r>
    </w:p>
    <w:p w14:paraId="5B89DE1D" w14:textId="77777777" w:rsidR="00F712D8" w:rsidRPr="00B16928" w:rsidRDefault="00B16928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i/>
          <w:position w:val="-1"/>
          <w:sz w:val="22"/>
          <w:szCs w:val="22"/>
        </w:rPr>
        <w:t>Richar</w:t>
      </w:r>
    </w:p>
    <w:p w14:paraId="531ADB38" w14:textId="77777777" w:rsidR="00F712D8" w:rsidRPr="00B16928" w:rsidRDefault="00F712D8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4858E7A2" w14:textId="77777777" w:rsidR="00F712D8" w:rsidRPr="00B16928" w:rsidRDefault="00B16928">
      <w:pPr>
        <w:spacing w:before="15"/>
        <w:ind w:left="4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sz w:val="22"/>
          <w:szCs w:val="22"/>
        </w:rPr>
        <w:t>•</w:t>
      </w:r>
    </w:p>
    <w:p w14:paraId="15BB0819" w14:textId="77777777" w:rsidR="00F712D8" w:rsidRPr="00B16928" w:rsidRDefault="00B16928">
      <w:pPr>
        <w:spacing w:before="1" w:line="280" w:lineRule="exact"/>
        <w:ind w:left="4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43325D2E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2D8D1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8AB453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34AF7D" w14:textId="77777777" w:rsidR="00F712D8" w:rsidRPr="00B16928" w:rsidRDefault="00F712D8">
      <w:pPr>
        <w:spacing w:before="2" w:line="220" w:lineRule="exact"/>
        <w:rPr>
          <w:rFonts w:asciiTheme="majorHAnsi" w:hAnsiTheme="majorHAnsi"/>
          <w:sz w:val="22"/>
          <w:szCs w:val="22"/>
        </w:rPr>
      </w:pPr>
    </w:p>
    <w:p w14:paraId="283D385C" w14:textId="77777777" w:rsidR="00F712D8" w:rsidRPr="00B16928" w:rsidRDefault="00B16928">
      <w:pPr>
        <w:spacing w:before="15" w:line="280" w:lineRule="exact"/>
        <w:ind w:left="4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4FA7F51E" w14:textId="77777777" w:rsidR="00F712D8" w:rsidRPr="00B16928" w:rsidRDefault="00F712D8">
      <w:pPr>
        <w:spacing w:before="5" w:line="180" w:lineRule="exact"/>
        <w:rPr>
          <w:rFonts w:asciiTheme="majorHAnsi" w:hAnsiTheme="majorHAnsi"/>
          <w:sz w:val="22"/>
          <w:szCs w:val="22"/>
        </w:rPr>
      </w:pPr>
    </w:p>
    <w:p w14:paraId="7973559D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8A86072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88CB5B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EE4902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073C199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D6C566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5FCA74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E66E7A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2909D8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6BA745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FCC905" w14:textId="77777777" w:rsidR="00F712D8" w:rsidRPr="00B16928" w:rsidRDefault="00B16928">
      <w:pPr>
        <w:spacing w:before="15" w:line="280" w:lineRule="exact"/>
        <w:ind w:left="4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42B8C58B" w14:textId="77777777" w:rsidR="00F712D8" w:rsidRPr="00B16928" w:rsidRDefault="00F712D8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457F41BC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0993C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7701E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90AEC5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98D89B8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E91CA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FC1C9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4E18700" w14:textId="77777777" w:rsidR="00F712D8" w:rsidRPr="00B16928" w:rsidRDefault="00B16928">
      <w:pPr>
        <w:spacing w:before="15" w:line="280" w:lineRule="exact"/>
        <w:ind w:left="4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7B04E30A" w14:textId="77777777" w:rsidR="00F712D8" w:rsidRPr="00B16928" w:rsidRDefault="00F712D8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0586E0E3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6E0775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20E6AC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3E4626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7160EC6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419C3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12E576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F9C6E5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500FAA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A75C9BE" w14:textId="77777777" w:rsidR="00F712D8" w:rsidRPr="00B16928" w:rsidRDefault="00B16928">
      <w:pPr>
        <w:tabs>
          <w:tab w:val="left" w:pos="800"/>
        </w:tabs>
        <w:spacing w:before="37" w:line="260" w:lineRule="exact"/>
        <w:ind w:left="820" w:right="106" w:hanging="360"/>
        <w:rPr>
          <w:rFonts w:asciiTheme="majorHAnsi" w:hAnsiTheme="majorHAnsi"/>
          <w:sz w:val="22"/>
          <w:szCs w:val="22"/>
        </w:rPr>
        <w:sectPr w:rsidR="00F712D8" w:rsidRPr="00B16928">
          <w:pgSz w:w="12240" w:h="15840"/>
          <w:pgMar w:top="1480" w:right="1700" w:bottom="280" w:left="1700" w:header="720" w:footer="720" w:gutter="0"/>
          <w:cols w:space="720"/>
        </w:sectPr>
      </w:pPr>
      <w:r w:rsidRPr="00B16928">
        <w:rPr>
          <w:rFonts w:asciiTheme="majorHAnsi" w:eastAsia="Verdana" w:hAnsiTheme="majorHAnsi" w:cs="Verdana"/>
          <w:sz w:val="22"/>
          <w:szCs w:val="22"/>
        </w:rPr>
        <w:t>•</w:t>
      </w:r>
      <w:r w:rsidRPr="00B16928">
        <w:rPr>
          <w:rFonts w:asciiTheme="majorHAnsi" w:eastAsia="Verdana" w:hAnsiTheme="majorHAnsi" w:cs="Verdana"/>
          <w:sz w:val="22"/>
          <w:szCs w:val="22"/>
        </w:rPr>
        <w:tab/>
      </w:r>
      <w:r w:rsidRPr="00B16928">
        <w:rPr>
          <w:rFonts w:asciiTheme="majorHAnsi" w:hAnsiTheme="majorHAnsi"/>
          <w:b/>
          <w:i/>
          <w:sz w:val="22"/>
          <w:szCs w:val="22"/>
        </w:rPr>
        <w:t>Look at the other questions from t</w:t>
      </w:r>
      <w:r w:rsidRPr="00B16928">
        <w:rPr>
          <w:rFonts w:asciiTheme="majorHAnsi" w:hAnsiTheme="majorHAnsi"/>
          <w:b/>
          <w:i/>
          <w:spacing w:val="-1"/>
          <w:sz w:val="22"/>
          <w:szCs w:val="22"/>
        </w:rPr>
        <w:t>h</w:t>
      </w:r>
      <w:r w:rsidRPr="00B16928">
        <w:rPr>
          <w:rFonts w:asciiTheme="majorHAnsi" w:hAnsiTheme="majorHAnsi"/>
          <w:b/>
          <w:i/>
          <w:sz w:val="22"/>
          <w:szCs w:val="22"/>
        </w:rPr>
        <w:t>e full practicum category ABOVE.</w:t>
      </w:r>
      <w:r w:rsidRPr="00B16928">
        <w:rPr>
          <w:rFonts w:asciiTheme="majorHAnsi" w:hAnsiTheme="majorHAnsi"/>
          <w:b/>
          <w:i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What ite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 xml:space="preserve">s </w:t>
      </w:r>
      <w:r w:rsidRPr="00B16928">
        <w:rPr>
          <w:rFonts w:asciiTheme="majorHAnsi" w:hAnsiTheme="majorHAnsi"/>
          <w:sz w:val="22"/>
          <w:szCs w:val="22"/>
        </w:rPr>
        <w:t>from</w:t>
      </w:r>
      <w:r w:rsidRPr="00B1692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your pre-practicum</w:t>
      </w:r>
      <w:r w:rsidRPr="00B1692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16928">
        <w:rPr>
          <w:rFonts w:asciiTheme="majorHAnsi" w:hAnsiTheme="majorHAnsi"/>
          <w:i/>
          <w:sz w:val="22"/>
          <w:szCs w:val="22"/>
        </w:rPr>
        <w:t>reflect your best qualities or accomplish</w:t>
      </w:r>
      <w:r w:rsidRPr="00B16928">
        <w:rPr>
          <w:rFonts w:asciiTheme="majorHAnsi" w:hAnsiTheme="majorHAnsi"/>
          <w:i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i/>
          <w:sz w:val="22"/>
          <w:szCs w:val="22"/>
        </w:rPr>
        <w:t xml:space="preserve">ents </w:t>
      </w:r>
      <w:r w:rsidRPr="00B16928">
        <w:rPr>
          <w:rFonts w:asciiTheme="majorHAnsi" w:hAnsiTheme="majorHAnsi"/>
          <w:sz w:val="22"/>
          <w:szCs w:val="22"/>
        </w:rPr>
        <w:t>as a</w:t>
      </w:r>
    </w:p>
    <w:p w14:paraId="73C967D2" w14:textId="77777777" w:rsidR="00F712D8" w:rsidRPr="00B16928" w:rsidRDefault="00B16928">
      <w:pPr>
        <w:spacing w:before="68"/>
        <w:ind w:left="1000" w:right="179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lastRenderedPageBreak/>
        <w:pict w14:anchorId="41E39EEE">
          <v:group id="_x0000_s1082" style="position:absolute;left:0;text-align:left;margin-left:125.2pt;margin-top:47.45pt;width:397.6pt;height:1.6pt;z-index:-251658752;mso-position-horizontal-relative:page" coordorigin="2504,949" coordsize="7952,32">
            <v:shape id="_x0000_s1092" style="position:absolute;left:2520;top:965;width:7920;height:0" coordorigin="2520,965" coordsize="7920,0" path="m2520,965r7920,e" filled="f" strokecolor="gray" strokeweight="1.6pt">
              <v:path arrowok="t"/>
            </v:shape>
            <v:shape id="_x0000_s1091" style="position:absolute;left:2520;top:952;width:5;height:0" coordorigin="2520,952" coordsize="5,0" path="m2520,952r5,e" filled="f" strokecolor="#7f7f7f" strokeweight=".34pt">
              <v:path arrowok="t"/>
            </v:shape>
            <v:shape id="_x0000_s1090" style="position:absolute;left:2520;top:952;width:7915;height:0" coordorigin="2520,952" coordsize="7915,0" path="m2520,952r7915,e" filled="f" strokecolor="#7f7f7f" strokeweight=".34pt">
              <v:path arrowok="t"/>
            </v:shape>
            <v:shape id="_x0000_s1089" style="position:absolute;left:10435;top:952;width:5;height:0" coordorigin="10435,952" coordsize="5,0" path="m10435,952r5,e" filled="f" strokecolor="#d3d0c7" strokeweight=".34pt">
              <v:path arrowok="t"/>
            </v:shape>
            <v:shape id="_x0000_s1088" style="position:absolute;left:10435;top:952;width:5;height:0" coordorigin="10435,952" coordsize="5,0" path="m10435,952r5,e" filled="f" strokecolor="#7f7f7f" strokeweight=".34pt">
              <v:path arrowok="t"/>
            </v:shape>
            <v:shape id="_x0000_s1087" style="position:absolute;left:2520;top:965;width:5;height:0" coordorigin="2520,965" coordsize="5,0" path="m2520,965r5,e" filled="f" strokecolor="#7f7f7f" strokeweight="1.12pt">
              <v:path arrowok="t"/>
            </v:shape>
            <v:shape id="_x0000_s1086" style="position:absolute;left:10435;top:965;width:5;height:0" coordorigin="10435,965" coordsize="5,0" path="m10435,965r5,e" filled="f" strokecolor="#d3d0c7" strokeweight="1.12pt">
              <v:path arrowok="t"/>
            </v:shape>
            <v:shape id="_x0000_s1085" style="position:absolute;left:2520;top:977;width:5;height:0" coordorigin="2520,977" coordsize="5,0" path="m2520,977r5,e" filled="f" strokecolor="#7f7f7f" strokeweight=".34pt">
              <v:path arrowok="t"/>
            </v:shape>
            <v:shape id="_x0000_s1084" style="position:absolute;left:2520;top:977;width:7920;height:0" coordorigin="2520,977" coordsize="7920,0" path="m2520,977r7920,e" filled="f" strokecolor="#d3d0c7" strokeweight=".34pt">
              <v:path arrowok="t"/>
            </v:shape>
            <v:shape id="_x0000_s1083" style="position:absolute;left:10435;top:977;width:5;height:0" coordorigin="10435,977" coordsize="5,0" path="m10435,977r5,e" filled="f" strokecolor="#d3d0c7" strokeweight=".34pt">
              <v:path arrowok="t"/>
            </v:shape>
            <w10:wrap anchorx="page"/>
          </v:group>
        </w:pict>
      </w:r>
      <w:r w:rsidRPr="00B16928">
        <w:rPr>
          <w:rFonts w:asciiTheme="majorHAnsi" w:hAnsiTheme="majorHAnsi"/>
          <w:sz w:val="22"/>
          <w:szCs w:val="22"/>
        </w:rPr>
        <w:pict w14:anchorId="5454E667">
          <v:group id="_x0000_s1071" style="position:absolute;left:0;text-align:left;margin-left:125.2pt;margin-top:67.75pt;width:397.6pt;height:1.6pt;z-index:-251657728;mso-position-horizontal-relative:page" coordorigin="2504,1355" coordsize="7952,32">
            <v:shape id="_x0000_s1081" style="position:absolute;left:2520;top:1371;width:7920;height:0" coordorigin="2520,1371" coordsize="7920,0" path="m2520,1371r7920,e" filled="f" strokecolor="gray" strokeweight="1.6pt">
              <v:path arrowok="t"/>
            </v:shape>
            <v:shape id="_x0000_s1080" style="position:absolute;left:2520;top:1359;width:5;height:0" coordorigin="2520,1359" coordsize="5,0" path="m2520,1359r5,e" filled="f" strokecolor="#7f7f7f" strokeweight=".34pt">
              <v:path arrowok="t"/>
            </v:shape>
            <v:shape id="_x0000_s1079" style="position:absolute;left:2520;top:1359;width:7915;height:0" coordorigin="2520,1359" coordsize="7915,0" path="m2520,1359r7915,e" filled="f" strokecolor="#7f7f7f" strokeweight=".34pt">
              <v:path arrowok="t"/>
            </v:shape>
            <v:shape id="_x0000_s1078" style="position:absolute;left:10435;top:1359;width:5;height:0" coordorigin="10435,1359" coordsize="5,0" path="m10435,1359r5,e" filled="f" strokecolor="#d3d0c7" strokeweight=".34pt">
              <v:path arrowok="t"/>
            </v:shape>
            <v:shape id="_x0000_s1077" style="position:absolute;left:10435;top:1359;width:5;height:0" coordorigin="10435,1359" coordsize="5,0" path="m10435,1359r5,e" filled="f" strokecolor="#7f7f7f" strokeweight=".34pt">
              <v:path arrowok="t"/>
            </v:shape>
            <v:shape id="_x0000_s1076" style="position:absolute;left:2520;top:1371;width:5;height:0" coordorigin="2520,1371" coordsize="5,0" path="m2520,1371r5,e" filled="f" strokecolor="#7f7f7f" strokeweight="1.12pt">
              <v:path arrowok="t"/>
            </v:shape>
            <v:shape id="_x0000_s1075" style="position:absolute;left:10435;top:1371;width:5;height:0" coordorigin="10435,1371" coordsize="5,0" path="m10435,1371r5,e" filled="f" strokecolor="#d3d0c7" strokeweight="1.12pt">
              <v:path arrowok="t"/>
            </v:shape>
            <v:shape id="_x0000_s1074" style="position:absolute;left:2520;top:1384;width:5;height:0" coordorigin="2520,1384" coordsize="5,0" path="m2520,1384r5,e" filled="f" strokecolor="#7f7f7f" strokeweight=".34pt">
              <v:path arrowok="t"/>
            </v:shape>
            <v:shape id="_x0000_s1073" style="position:absolute;left:2520;top:1384;width:7920;height:0" coordorigin="2520,1384" coordsize="7920,0" path="m2520,1384r7920,e" filled="f" strokecolor="#d3d0c7" strokeweight=".34pt">
              <v:path arrowok="t"/>
            </v:shape>
            <v:shape id="_x0000_s1072" style="position:absolute;left:10435;top:1384;width:5;height:0" coordorigin="10435,1384" coordsize="5,0" path="m10435,1384r5,e" filled="f" strokecolor="#d3d0c7" strokeweight=".34pt">
              <v:path arrowok="t"/>
            </v:shape>
            <w10:wrap anchorx="page"/>
          </v:group>
        </w:pict>
      </w:r>
      <w:r w:rsidRPr="00B16928">
        <w:rPr>
          <w:rFonts w:asciiTheme="majorHAnsi" w:hAnsiTheme="majorHAnsi"/>
          <w:sz w:val="22"/>
          <w:szCs w:val="22"/>
        </w:rPr>
        <w:t xml:space="preserve">teacher, </w:t>
      </w:r>
      <w:r w:rsidRPr="00B16928">
        <w:rPr>
          <w:rFonts w:asciiTheme="majorHAnsi" w:hAnsiTheme="majorHAnsi"/>
          <w:b/>
          <w:spacing w:val="-1"/>
          <w:sz w:val="22"/>
          <w:szCs w:val="22"/>
        </w:rPr>
        <w:t>AN</w:t>
      </w:r>
      <w:r w:rsidRPr="00B16928">
        <w:rPr>
          <w:rFonts w:asciiTheme="majorHAnsi" w:hAnsiTheme="majorHAnsi"/>
          <w:b/>
          <w:sz w:val="22"/>
          <w:szCs w:val="22"/>
        </w:rPr>
        <w:t xml:space="preserve">D </w:t>
      </w:r>
      <w:r w:rsidRPr="00B16928">
        <w:rPr>
          <w:rFonts w:asciiTheme="majorHAnsi" w:hAnsiTheme="majorHAnsi"/>
          <w:sz w:val="22"/>
          <w:szCs w:val="22"/>
        </w:rPr>
        <w:t xml:space="preserve">which of those 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ay not be expressed in the description of your full practicu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.</w:t>
      </w:r>
    </w:p>
    <w:p w14:paraId="10A0CF6A" w14:textId="77777777" w:rsidR="00F712D8" w:rsidRPr="00B16928" w:rsidRDefault="00F712D8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0441CD2F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B6935F9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48909C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0E093F5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98C4F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9C922F3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4ECD2C" w14:textId="77777777" w:rsidR="00F712D8" w:rsidRPr="00B16928" w:rsidRDefault="00B16928">
      <w:pPr>
        <w:spacing w:before="29"/>
        <w:ind w:left="280" w:right="488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sz w:val="22"/>
          <w:szCs w:val="22"/>
        </w:rPr>
        <w:t>Include in the “Teaching Experience” categ</w:t>
      </w:r>
      <w:r w:rsidRPr="00B16928">
        <w:rPr>
          <w:rFonts w:asciiTheme="majorHAnsi" w:hAnsiTheme="majorHAnsi"/>
          <w:b/>
          <w:spacing w:val="-1"/>
          <w:sz w:val="22"/>
          <w:szCs w:val="22"/>
        </w:rPr>
        <w:t>o</w:t>
      </w:r>
      <w:r w:rsidRPr="00B16928">
        <w:rPr>
          <w:rFonts w:asciiTheme="majorHAnsi" w:hAnsiTheme="majorHAnsi"/>
          <w:b/>
          <w:sz w:val="22"/>
          <w:szCs w:val="22"/>
        </w:rPr>
        <w:t>ry</w:t>
      </w:r>
      <w:r w:rsidRPr="00B1692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any job, acti</w:t>
      </w:r>
      <w:r w:rsidRPr="00B16928">
        <w:rPr>
          <w:rFonts w:asciiTheme="majorHAnsi" w:hAnsiTheme="majorHAnsi"/>
          <w:sz w:val="22"/>
          <w:szCs w:val="22"/>
        </w:rPr>
        <w:t>vity, or volunteer experience where you actually taught in a classroo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, a sum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er program, worked as a substitute t</w:t>
      </w:r>
      <w:r w:rsidRPr="00B16928">
        <w:rPr>
          <w:rFonts w:asciiTheme="majorHAnsi" w:hAnsiTheme="majorHAnsi"/>
          <w:spacing w:val="-1"/>
          <w:sz w:val="22"/>
          <w:szCs w:val="22"/>
        </w:rPr>
        <w:t>e</w:t>
      </w:r>
      <w:r w:rsidRPr="00B16928">
        <w:rPr>
          <w:rFonts w:asciiTheme="majorHAnsi" w:hAnsiTheme="majorHAnsi"/>
          <w:sz w:val="22"/>
          <w:szCs w:val="22"/>
        </w:rPr>
        <w:t xml:space="preserve">acher, </w:t>
      </w:r>
      <w:r w:rsidRPr="00B16928">
        <w:rPr>
          <w:rFonts w:asciiTheme="majorHAnsi" w:hAnsiTheme="majorHAnsi"/>
          <w:spacing w:val="-1"/>
          <w:sz w:val="22"/>
          <w:szCs w:val="22"/>
        </w:rPr>
        <w:t>e</w:t>
      </w:r>
      <w:r w:rsidRPr="00B16928">
        <w:rPr>
          <w:rFonts w:asciiTheme="majorHAnsi" w:hAnsiTheme="majorHAnsi"/>
          <w:sz w:val="22"/>
          <w:szCs w:val="22"/>
        </w:rPr>
        <w:t>tc.</w:t>
      </w:r>
    </w:p>
    <w:p w14:paraId="4E21E56E" w14:textId="77777777" w:rsidR="00F712D8" w:rsidRPr="00B16928" w:rsidRDefault="00B16928">
      <w:pPr>
        <w:tabs>
          <w:tab w:val="left" w:pos="1360"/>
        </w:tabs>
        <w:ind w:left="1360" w:right="272" w:hanging="36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sz w:val="22"/>
          <w:szCs w:val="22"/>
        </w:rPr>
        <w:t>•</w:t>
      </w:r>
      <w:r w:rsidRPr="00B16928">
        <w:rPr>
          <w:rFonts w:asciiTheme="majorHAnsi" w:eastAsia="Verdana" w:hAnsiTheme="majorHAnsi" w:cs="Verdana"/>
          <w:sz w:val="22"/>
          <w:szCs w:val="22"/>
        </w:rPr>
        <w:tab/>
      </w:r>
      <w:r w:rsidRPr="00B16928">
        <w:rPr>
          <w:rFonts w:asciiTheme="majorHAnsi" w:hAnsiTheme="majorHAnsi"/>
          <w:i/>
          <w:sz w:val="22"/>
          <w:szCs w:val="22"/>
        </w:rPr>
        <w:t>Follow the previous sections’ template on</w:t>
      </w:r>
      <w:r w:rsidRPr="00B16928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i/>
          <w:sz w:val="22"/>
          <w:szCs w:val="22"/>
        </w:rPr>
        <w:t>how to type these experiences into your resume</w:t>
      </w:r>
    </w:p>
    <w:p w14:paraId="056B7BA4" w14:textId="77777777" w:rsidR="00F712D8" w:rsidRPr="00B16928" w:rsidRDefault="00F712D8">
      <w:pPr>
        <w:spacing w:before="10" w:line="140" w:lineRule="exact"/>
        <w:rPr>
          <w:rFonts w:asciiTheme="majorHAnsi" w:hAnsiTheme="majorHAnsi"/>
          <w:sz w:val="22"/>
          <w:szCs w:val="22"/>
        </w:rPr>
      </w:pPr>
    </w:p>
    <w:p w14:paraId="0772EB6B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BE1B1F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235764" w14:textId="77777777" w:rsidR="00F712D8" w:rsidRPr="00B16928" w:rsidRDefault="00B16928">
      <w:pPr>
        <w:spacing w:line="180" w:lineRule="exact"/>
        <w:ind w:right="120"/>
        <w:jc w:val="right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position w:val="-1"/>
          <w:sz w:val="22"/>
          <w:szCs w:val="22"/>
        </w:rPr>
        <w:t>Your</w:t>
      </w:r>
      <w:r w:rsidRPr="00B16928">
        <w:rPr>
          <w:rFonts w:asciiTheme="majorHAnsi" w:hAnsiTheme="majorHAnsi"/>
          <w:spacing w:val="-4"/>
          <w:position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position w:val="-1"/>
          <w:sz w:val="22"/>
          <w:szCs w:val="22"/>
        </w:rPr>
        <w:t>N</w:t>
      </w:r>
      <w:r w:rsidRPr="00B16928">
        <w:rPr>
          <w:rFonts w:asciiTheme="majorHAnsi" w:hAnsiTheme="majorHAnsi"/>
          <w:spacing w:val="2"/>
          <w:position w:val="-1"/>
          <w:sz w:val="22"/>
          <w:szCs w:val="22"/>
        </w:rPr>
        <w:t>a</w:t>
      </w:r>
      <w:r w:rsidRPr="00B16928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16928">
        <w:rPr>
          <w:rFonts w:asciiTheme="majorHAnsi" w:hAnsiTheme="majorHAnsi"/>
          <w:position w:val="-1"/>
          <w:sz w:val="22"/>
          <w:szCs w:val="22"/>
        </w:rPr>
        <w:t>e,</w:t>
      </w:r>
      <w:r w:rsidRPr="00B16928">
        <w:rPr>
          <w:rFonts w:asciiTheme="majorHAnsi" w:hAnsiTheme="majorHAnsi"/>
          <w:spacing w:val="-5"/>
          <w:position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position w:val="-1"/>
          <w:sz w:val="22"/>
          <w:szCs w:val="22"/>
        </w:rPr>
        <w:t>page</w:t>
      </w:r>
      <w:r w:rsidRPr="00B16928">
        <w:rPr>
          <w:rFonts w:asciiTheme="majorHAnsi" w:hAnsiTheme="majorHAnsi"/>
          <w:spacing w:val="-2"/>
          <w:position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w w:val="99"/>
          <w:position w:val="-1"/>
          <w:sz w:val="22"/>
          <w:szCs w:val="22"/>
        </w:rPr>
        <w:t>2</w:t>
      </w:r>
    </w:p>
    <w:p w14:paraId="6CDC7D14" w14:textId="77777777" w:rsidR="00F712D8" w:rsidRPr="00B16928" w:rsidRDefault="00F712D8">
      <w:pPr>
        <w:spacing w:before="13" w:line="240" w:lineRule="exact"/>
        <w:rPr>
          <w:rFonts w:asciiTheme="majorHAnsi" w:hAnsiTheme="majorHAnsi"/>
          <w:sz w:val="22"/>
          <w:szCs w:val="22"/>
        </w:rPr>
      </w:pPr>
    </w:p>
    <w:p w14:paraId="61B75BBA" w14:textId="77777777" w:rsidR="00F712D8" w:rsidRPr="00B16928" w:rsidRDefault="00B16928">
      <w:pPr>
        <w:spacing w:before="29"/>
        <w:ind w:left="1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i/>
          <w:sz w:val="22"/>
          <w:szCs w:val="22"/>
        </w:rPr>
        <w:t>RELATED</w:t>
      </w:r>
      <w:r w:rsidRPr="00B16928">
        <w:rPr>
          <w:rFonts w:asciiTheme="majorHAnsi" w:hAnsiTheme="majorHAnsi"/>
          <w:b/>
          <w:i/>
          <w:spacing w:val="1"/>
          <w:sz w:val="22"/>
          <w:szCs w:val="22"/>
        </w:rPr>
        <w:t xml:space="preserve"> </w:t>
      </w:r>
      <w:r w:rsidRPr="00B16928">
        <w:rPr>
          <w:rFonts w:asciiTheme="majorHAnsi" w:hAnsiTheme="majorHAnsi"/>
          <w:b/>
          <w:i/>
          <w:sz w:val="22"/>
          <w:szCs w:val="22"/>
        </w:rPr>
        <w:t>EXPERIENCE</w:t>
      </w:r>
    </w:p>
    <w:p w14:paraId="5246EB53" w14:textId="77777777" w:rsidR="00F712D8" w:rsidRPr="00B16928" w:rsidRDefault="00F712D8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05BEB98E" w14:textId="77777777" w:rsidR="00F712D8" w:rsidRPr="00B16928" w:rsidRDefault="00B16928">
      <w:pPr>
        <w:ind w:left="280" w:right="213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sz w:val="22"/>
          <w:szCs w:val="22"/>
        </w:rPr>
        <w:t xml:space="preserve">This is an OPTIONAL category. In this category </w:t>
      </w:r>
      <w:r w:rsidRPr="00B16928">
        <w:rPr>
          <w:rFonts w:asciiTheme="majorHAnsi" w:hAnsiTheme="majorHAnsi"/>
          <w:sz w:val="22"/>
          <w:szCs w:val="22"/>
        </w:rPr>
        <w:t>you could include any job, activity, or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volunteer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experience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where you were not teaching in a classroom</w:t>
      </w:r>
      <w:r w:rsidRPr="00B1692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but where you were working with children (coaching, tutoring, summer ca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p counselor) or had o</w:t>
      </w:r>
      <w:r w:rsidRPr="00B16928">
        <w:rPr>
          <w:rFonts w:asciiTheme="majorHAnsi" w:hAnsiTheme="majorHAnsi"/>
          <w:sz w:val="22"/>
          <w:szCs w:val="22"/>
        </w:rPr>
        <w:t>ther work experiences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related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to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e</w:t>
      </w:r>
      <w:r w:rsidRPr="00B16928">
        <w:rPr>
          <w:rFonts w:asciiTheme="majorHAnsi" w:hAnsiTheme="majorHAnsi"/>
          <w:spacing w:val="-1"/>
          <w:sz w:val="22"/>
          <w:szCs w:val="22"/>
        </w:rPr>
        <w:t>d</w:t>
      </w:r>
      <w:r w:rsidRPr="00B16928">
        <w:rPr>
          <w:rFonts w:asciiTheme="majorHAnsi" w:hAnsiTheme="majorHAnsi"/>
          <w:sz w:val="22"/>
          <w:szCs w:val="22"/>
        </w:rPr>
        <w:t xml:space="preserve">ucation (residence hall advisor; </w:t>
      </w:r>
      <w:r w:rsidRPr="00B16928">
        <w:rPr>
          <w:rFonts w:asciiTheme="majorHAnsi" w:hAnsiTheme="majorHAnsi"/>
          <w:spacing w:val="-1"/>
          <w:sz w:val="22"/>
          <w:szCs w:val="22"/>
        </w:rPr>
        <w:t>g</w:t>
      </w:r>
      <w:r w:rsidRPr="00B16928">
        <w:rPr>
          <w:rFonts w:asciiTheme="majorHAnsi" w:hAnsiTheme="majorHAnsi"/>
          <w:spacing w:val="1"/>
          <w:sz w:val="22"/>
          <w:szCs w:val="22"/>
        </w:rPr>
        <w:t>r</w:t>
      </w:r>
      <w:r w:rsidRPr="00B16928">
        <w:rPr>
          <w:rFonts w:asciiTheme="majorHAnsi" w:hAnsiTheme="majorHAnsi"/>
          <w:sz w:val="22"/>
          <w:szCs w:val="22"/>
        </w:rPr>
        <w:t>a</w:t>
      </w:r>
      <w:r w:rsidRPr="00B16928">
        <w:rPr>
          <w:rFonts w:asciiTheme="majorHAnsi" w:hAnsiTheme="majorHAnsi"/>
          <w:spacing w:val="-1"/>
          <w:sz w:val="22"/>
          <w:szCs w:val="22"/>
        </w:rPr>
        <w:t>d</w:t>
      </w:r>
      <w:r w:rsidRPr="00B16928">
        <w:rPr>
          <w:rFonts w:asciiTheme="majorHAnsi" w:hAnsiTheme="majorHAnsi"/>
          <w:sz w:val="22"/>
          <w:szCs w:val="22"/>
        </w:rPr>
        <w:t>uate as</w:t>
      </w:r>
      <w:r w:rsidRPr="00B16928">
        <w:rPr>
          <w:rFonts w:asciiTheme="majorHAnsi" w:hAnsiTheme="majorHAnsi"/>
          <w:spacing w:val="-1"/>
          <w:sz w:val="22"/>
          <w:szCs w:val="22"/>
        </w:rPr>
        <w:t>s</w:t>
      </w:r>
      <w:r w:rsidRPr="00B16928">
        <w:rPr>
          <w:rFonts w:asciiTheme="majorHAnsi" w:hAnsiTheme="majorHAnsi"/>
          <w:spacing w:val="1"/>
          <w:sz w:val="22"/>
          <w:szCs w:val="22"/>
        </w:rPr>
        <w:t>i</w:t>
      </w:r>
      <w:r w:rsidRPr="00B16928">
        <w:rPr>
          <w:rFonts w:asciiTheme="majorHAnsi" w:hAnsiTheme="majorHAnsi"/>
          <w:spacing w:val="-1"/>
          <w:sz w:val="22"/>
          <w:szCs w:val="22"/>
        </w:rPr>
        <w:t>s</w:t>
      </w:r>
      <w:r w:rsidRPr="00B16928">
        <w:rPr>
          <w:rFonts w:asciiTheme="majorHAnsi" w:hAnsiTheme="majorHAnsi"/>
          <w:spacing w:val="1"/>
          <w:sz w:val="22"/>
          <w:szCs w:val="22"/>
        </w:rPr>
        <w:t>t</w:t>
      </w:r>
      <w:r w:rsidRPr="00B16928">
        <w:rPr>
          <w:rFonts w:asciiTheme="majorHAnsi" w:hAnsiTheme="majorHAnsi"/>
          <w:sz w:val="22"/>
          <w:szCs w:val="22"/>
        </w:rPr>
        <w:t>a</w:t>
      </w:r>
      <w:r w:rsidRPr="00B16928">
        <w:rPr>
          <w:rFonts w:asciiTheme="majorHAnsi" w:hAnsiTheme="majorHAnsi"/>
          <w:spacing w:val="-1"/>
          <w:sz w:val="22"/>
          <w:szCs w:val="22"/>
        </w:rPr>
        <w:t>n</w:t>
      </w:r>
      <w:r w:rsidRPr="00B16928">
        <w:rPr>
          <w:rFonts w:asciiTheme="majorHAnsi" w:hAnsiTheme="majorHAnsi"/>
          <w:sz w:val="22"/>
          <w:szCs w:val="22"/>
        </w:rPr>
        <w:t>t in an Education depart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ent, etc.)</w:t>
      </w:r>
    </w:p>
    <w:p w14:paraId="00E12D5E" w14:textId="77777777" w:rsidR="00F712D8" w:rsidRPr="00B16928" w:rsidRDefault="00B16928">
      <w:pPr>
        <w:tabs>
          <w:tab w:val="left" w:pos="1360"/>
        </w:tabs>
        <w:spacing w:before="24" w:line="260" w:lineRule="exact"/>
        <w:ind w:left="1360" w:right="272" w:hanging="36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sz w:val="22"/>
          <w:szCs w:val="22"/>
        </w:rPr>
        <w:t>•</w:t>
      </w:r>
      <w:r w:rsidRPr="00B16928">
        <w:rPr>
          <w:rFonts w:asciiTheme="majorHAnsi" w:eastAsia="Verdana" w:hAnsiTheme="majorHAnsi" w:cs="Verdana"/>
          <w:sz w:val="22"/>
          <w:szCs w:val="22"/>
        </w:rPr>
        <w:tab/>
      </w:r>
      <w:r w:rsidRPr="00B16928">
        <w:rPr>
          <w:rFonts w:asciiTheme="majorHAnsi" w:hAnsiTheme="majorHAnsi"/>
          <w:i/>
          <w:sz w:val="22"/>
          <w:szCs w:val="22"/>
        </w:rPr>
        <w:t>Follow the previous sections’ template on</w:t>
      </w:r>
      <w:r w:rsidRPr="00B16928">
        <w:rPr>
          <w:rFonts w:asciiTheme="majorHAnsi" w:hAnsiTheme="majorHAnsi"/>
          <w:i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i/>
          <w:sz w:val="22"/>
          <w:szCs w:val="22"/>
        </w:rPr>
        <w:t>how to type these experiences into your resume</w:t>
      </w:r>
    </w:p>
    <w:p w14:paraId="59962C24" w14:textId="77777777" w:rsidR="00F712D8" w:rsidRPr="00B16928" w:rsidRDefault="00F712D8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7128355F" w14:textId="77777777" w:rsidR="00F712D8" w:rsidRPr="00B16928" w:rsidRDefault="00B16928">
      <w:pPr>
        <w:spacing w:before="29"/>
        <w:ind w:left="28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sz w:val="22"/>
          <w:szCs w:val="22"/>
        </w:rPr>
        <w:t>Job/Activity Title</w:t>
      </w:r>
      <w:r w:rsidRPr="00B16928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B16928">
        <w:rPr>
          <w:rFonts w:asciiTheme="majorHAnsi" w:hAnsiTheme="majorHAnsi"/>
          <w:b/>
          <w:spacing w:val="5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Year(s)</w:t>
      </w:r>
    </w:p>
    <w:p w14:paraId="2E947014" w14:textId="77777777" w:rsidR="00F712D8" w:rsidRPr="00B16928" w:rsidRDefault="00B16928">
      <w:pPr>
        <w:ind w:left="28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i/>
          <w:sz w:val="22"/>
          <w:szCs w:val="22"/>
        </w:rPr>
        <w:t xml:space="preserve">Employer                                                                                                              </w:t>
      </w:r>
      <w:r w:rsidRPr="00B16928">
        <w:rPr>
          <w:rFonts w:asciiTheme="majorHAnsi" w:hAnsiTheme="majorHAnsi"/>
          <w:i/>
          <w:spacing w:val="48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Town, TX</w:t>
      </w:r>
    </w:p>
    <w:p w14:paraId="0F9C7EC5" w14:textId="77777777" w:rsidR="00F712D8" w:rsidRPr="00B16928" w:rsidRDefault="00F712D8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01B7F455" w14:textId="77777777" w:rsidR="00F712D8" w:rsidRPr="00B16928" w:rsidRDefault="00B16928">
      <w:pPr>
        <w:tabs>
          <w:tab w:val="left" w:pos="1000"/>
        </w:tabs>
        <w:ind w:left="1000" w:right="200" w:hanging="36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eastAsia="Verdana" w:hAnsiTheme="majorHAnsi" w:cs="Verdana"/>
          <w:sz w:val="22"/>
          <w:szCs w:val="22"/>
        </w:rPr>
        <w:t>•</w:t>
      </w:r>
      <w:r w:rsidRPr="00B16928">
        <w:rPr>
          <w:rFonts w:asciiTheme="majorHAnsi" w:eastAsia="Verdana" w:hAnsiTheme="majorHAnsi" w:cs="Verdana"/>
          <w:sz w:val="22"/>
          <w:szCs w:val="22"/>
        </w:rPr>
        <w:tab/>
      </w:r>
      <w:r w:rsidRPr="00B16928">
        <w:rPr>
          <w:rFonts w:asciiTheme="majorHAnsi" w:hAnsiTheme="majorHAnsi"/>
          <w:sz w:val="22"/>
          <w:szCs w:val="22"/>
        </w:rPr>
        <w:t>(Nu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ber of bull</w:t>
      </w:r>
      <w:r w:rsidRPr="00B16928">
        <w:rPr>
          <w:rFonts w:asciiTheme="majorHAnsi" w:hAnsiTheme="majorHAnsi"/>
          <w:sz w:val="22"/>
          <w:szCs w:val="22"/>
        </w:rPr>
        <w:t>et points var</w:t>
      </w:r>
      <w:r w:rsidRPr="00B16928">
        <w:rPr>
          <w:rFonts w:asciiTheme="majorHAnsi" w:hAnsiTheme="majorHAnsi"/>
          <w:spacing w:val="-2"/>
          <w:sz w:val="22"/>
          <w:szCs w:val="22"/>
        </w:rPr>
        <w:t>i</w:t>
      </w:r>
      <w:r w:rsidRPr="00B16928">
        <w:rPr>
          <w:rFonts w:asciiTheme="majorHAnsi" w:hAnsiTheme="majorHAnsi"/>
          <w:sz w:val="22"/>
          <w:szCs w:val="22"/>
        </w:rPr>
        <w:t>es, depending on how relevant this job or activity to teac</w:t>
      </w:r>
      <w:r w:rsidRPr="00B16928">
        <w:rPr>
          <w:rFonts w:asciiTheme="majorHAnsi" w:hAnsiTheme="majorHAnsi"/>
          <w:spacing w:val="-1"/>
          <w:sz w:val="22"/>
          <w:szCs w:val="22"/>
        </w:rPr>
        <w:t>h</w:t>
      </w:r>
      <w:r w:rsidRPr="00B16928">
        <w:rPr>
          <w:rFonts w:asciiTheme="majorHAnsi" w:hAnsiTheme="majorHAnsi"/>
          <w:sz w:val="22"/>
          <w:szCs w:val="22"/>
        </w:rPr>
        <w:t xml:space="preserve">ing. This job or activity 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ay be valuable because of the level of responsibility you had, leadership role, etc.)</w:t>
      </w:r>
    </w:p>
    <w:p w14:paraId="09250D2A" w14:textId="77777777" w:rsidR="00F712D8" w:rsidRPr="00B16928" w:rsidRDefault="00B16928">
      <w:pPr>
        <w:tabs>
          <w:tab w:val="left" w:pos="1000"/>
        </w:tabs>
        <w:spacing w:before="1"/>
        <w:ind w:left="1000" w:right="301" w:hanging="36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pict w14:anchorId="5817E45E">
          <v:group id="_x0000_s1060" style="position:absolute;left:0;text-align:left;margin-left:125.2pt;margin-top:65.95pt;width:397.6pt;height:1.6pt;z-index:-251656704;mso-position-horizontal-relative:page" coordorigin="2504,1319" coordsize="7952,32">
            <v:shape id="_x0000_s1070" style="position:absolute;left:2520;top:1335;width:7920;height:0" coordorigin="2520,1335" coordsize="7920,0" path="m2520,1335r7920,e" filled="f" strokecolor="gray" strokeweight="1.6pt">
              <v:path arrowok="t"/>
            </v:shape>
            <v:shape id="_x0000_s1069" style="position:absolute;left:2520;top:1322;width:5;height:0" coordorigin="2520,1322" coordsize="5,0" path="m2520,1322r5,e" filled="f" strokecolor="#7f7f7f" strokeweight=".34pt">
              <v:path arrowok="t"/>
            </v:shape>
            <v:shape id="_x0000_s1068" style="position:absolute;left:2520;top:1322;width:7915;height:0" coordorigin="2520,1322" coordsize="7915,0" path="m2520,1322r7915,e" filled="f" strokecolor="#7f7f7f" strokeweight=".34pt">
              <v:path arrowok="t"/>
            </v:shape>
            <v:shape id="_x0000_s1067" style="position:absolute;left:10435;top:1322;width:5;height:0" coordorigin="10435,1322" coordsize="5,0" path="m10435,1322r5,e" filled="f" strokecolor="#d3d0c7" strokeweight=".34pt">
              <v:path arrowok="t"/>
            </v:shape>
            <v:shape id="_x0000_s1066" style="position:absolute;left:10435;top:1322;width:5;height:0" coordorigin="10435,1322" coordsize="5,0" path="m10435,1322r5,e" filled="f" strokecolor="#7f7f7f" strokeweight=".34pt">
              <v:path arrowok="t"/>
            </v:shape>
            <v:shape id="_x0000_s1065" style="position:absolute;left:2520;top:1335;width:5;height:0" coordorigin="2520,1335" coordsize="5,0" path="m2520,1335r5,e" filled="f" strokecolor="#7f7f7f" strokeweight="1.12pt">
              <v:path arrowok="t"/>
            </v:shape>
            <v:shape id="_x0000_s1064" style="position:absolute;left:10435;top:1335;width:5;height:0" coordorigin="10435,1335" coordsize="5,0" path="m10435,1335r5,e" filled="f" strokecolor="#d3d0c7" strokeweight="1.12pt">
              <v:path arrowok="t"/>
            </v:shape>
            <v:shape id="_x0000_s1063" style="position:absolute;left:2520;top:1347;width:5;height:0" coordorigin="2520,1347" coordsize="5,0" path="m2520,1347r5,e" filled="f" strokecolor="#7f7f7f" strokeweight=".34pt">
              <v:path arrowok="t"/>
            </v:shape>
            <v:shape id="_x0000_s1062" style="position:absolute;left:2520;top:1347;width:7920;height:0" coordorigin="2520,1347" coordsize="7920,0" path="m2520,1347r7920,e" filled="f" strokecolor="#d3d0c7" strokeweight=".34pt">
              <v:path arrowok="t"/>
            </v:shape>
            <v:shape id="_x0000_s1061" style="position:absolute;left:10435;top:1347;width:5;height:0" coordorigin="10435,1347" coordsize="5,0" path="m10435,1347r5,e" filled="f" strokecolor="#d3d0c7" strokeweight=".34pt">
              <v:path arrowok="t"/>
            </v:shape>
            <w10:wrap anchorx="page"/>
          </v:group>
        </w:pict>
      </w:r>
      <w:r w:rsidRPr="00B16928">
        <w:rPr>
          <w:rFonts w:asciiTheme="majorHAnsi" w:hAnsiTheme="majorHAnsi"/>
          <w:sz w:val="22"/>
          <w:szCs w:val="22"/>
        </w:rPr>
        <w:pict w14:anchorId="27A0DA05">
          <v:group id="_x0000_s1049" style="position:absolute;left:0;text-align:left;margin-left:125.2pt;margin-top:93.55pt;width:397.6pt;height:1.6pt;z-index:-251655680;mso-position-horizontal-relative:page" coordorigin="2504,1871" coordsize="7952,32">
            <v:shape id="_x0000_s1059" style="position:absolute;left:2520;top:1887;width:7920;height:0" coordorigin="2520,1887" coordsize="7920,0" path="m2520,1887r7920,e" filled="f" strokecolor="gray" strokeweight="1.6pt">
              <v:path arrowok="t"/>
            </v:shape>
            <v:shape id="_x0000_s1058" style="position:absolute;left:2520;top:1874;width:5;height:0" coordorigin="2520,1874" coordsize="5,0" path="m2520,1874r5,e" filled="f" strokecolor="#7f7f7f" strokeweight=".34pt">
              <v:path arrowok="t"/>
            </v:shape>
            <v:shape id="_x0000_s1057" style="position:absolute;left:2520;top:1874;width:7915;height:0" coordorigin="2520,1874" coordsize="7915,0" path="m2520,1874r7915,e" filled="f" strokecolor="#7f7f7f" strokeweight=".34pt">
              <v:path arrowok="t"/>
            </v:shape>
            <v:shape id="_x0000_s1056" style="position:absolute;left:10435;top:1874;width:5;height:0" coordorigin="10435,1874" coordsize="5,0" path="m10435,1874r5,e" filled="f" strokecolor="#d3d0c7" strokeweight=".34pt">
              <v:path arrowok="t"/>
            </v:shape>
            <v:shape id="_x0000_s1055" style="position:absolute;left:10435;top:1874;width:5;height:0" coordorigin="10435,1874" coordsize="5,0" path="m10435,1874r5,e" filled="f" strokecolor="#7f7f7f" strokeweight=".34pt">
              <v:path arrowok="t"/>
            </v:shape>
            <v:shape id="_x0000_s1054" style="position:absolute;left:2520;top:1887;width:5;height:0" coordorigin="2520,1887" coordsize="5,0" path="m2520,1887r5,e" filled="f" strokecolor="#7f7f7f" strokeweight="1.12pt">
              <v:path arrowok="t"/>
            </v:shape>
            <v:shape id="_x0000_s1053" style="position:absolute;left:10435;top:1887;width:5;height:0" coordorigin="10435,1887" coordsize="5,0" path="m10435,1887r5,e" filled="f" strokecolor="#d3d0c7" strokeweight="1.12pt">
              <v:path arrowok="t"/>
            </v:shape>
            <v:shape id="_x0000_s1052" style="position:absolute;left:2520;top:1899;width:5;height:0" coordorigin="2520,1899" coordsize="5,0" path="m2520,1899r5,e" filled="f" strokecolor="#7f7f7f" strokeweight=".34pt">
              <v:path arrowok="t"/>
            </v:shape>
            <v:shape id="_x0000_s1051" style="position:absolute;left:2520;top:1899;width:7920;height:0" coordorigin="2520,1899" coordsize="7920,0" path="m2520,1899r7920,e" filled="f" strokecolor="#d3d0c7" strokeweight=".34pt">
              <v:path arrowok="t"/>
            </v:shape>
            <v:shape id="_x0000_s1050" style="position:absolute;left:10435;top:1899;width:5;height:0" coordorigin="10435,1899" coordsize="5,0" path="m10435,1899r5,e" filled="f" strokecolor="#d3d0c7" strokeweight=".34pt">
              <v:path arrowok="t"/>
            </v:shape>
            <w10:wrap anchorx="page"/>
          </v:group>
        </w:pict>
      </w:r>
      <w:r w:rsidRPr="00B16928">
        <w:rPr>
          <w:rFonts w:asciiTheme="majorHAnsi" w:hAnsiTheme="majorHAnsi"/>
          <w:sz w:val="22"/>
          <w:szCs w:val="22"/>
        </w:rPr>
        <w:pict w14:anchorId="60D8AC8F">
          <v:group id="_x0000_s1038" style="position:absolute;left:0;text-align:left;margin-left:125.2pt;margin-top:121.15pt;width:397.6pt;height:1.6pt;z-index:-251654656;mso-position-horizontal-relative:page" coordorigin="2504,2423" coordsize="7952,32">
            <v:shape id="_x0000_s1048" style="position:absolute;left:2520;top:2439;width:7920;height:0" coordorigin="2520,2439" coordsize="7920,0" path="m2520,2439r7920,e" filled="f" strokecolor="gray" strokeweight="1.6pt">
              <v:path arrowok="t"/>
            </v:shape>
            <v:shape id="_x0000_s1047" style="position:absolute;left:2520;top:2426;width:5;height:0" coordorigin="2520,2426" coordsize="5,0" path="m2520,2426r5,e" filled="f" strokecolor="#7f7f7f" strokeweight=".34pt">
              <v:path arrowok="t"/>
            </v:shape>
            <v:shape id="_x0000_s1046" style="position:absolute;left:2520;top:2426;width:7915;height:0" coordorigin="2520,2426" coordsize="7915,0" path="m2520,2426r7915,e" filled="f" strokecolor="#7f7f7f" strokeweight=".34pt">
              <v:path arrowok="t"/>
            </v:shape>
            <v:shape id="_x0000_s1045" style="position:absolute;left:10435;top:2426;width:5;height:0" coordorigin="10435,2426" coordsize="5,0" path="m10435,2426r5,e" filled="f" strokecolor="#d3d0c7" strokeweight=".34pt">
              <v:path arrowok="t"/>
            </v:shape>
            <v:shape id="_x0000_s1044" style="position:absolute;left:10435;top:2426;width:5;height:0" coordorigin="10435,2426" coordsize="5,0" path="m10435,2426r5,e" filled="f" strokecolor="#7f7f7f" strokeweight=".34pt">
              <v:path arrowok="t"/>
            </v:shape>
            <v:shape id="_x0000_s1043" style="position:absolute;left:2520;top:2439;width:5;height:0" coordorigin="2520,2439" coordsize="5,0" path="m2520,2439r5,e" filled="f" strokecolor="#7f7f7f" strokeweight="1.12pt">
              <v:path arrowok="t"/>
            </v:shape>
            <v:shape id="_x0000_s1042" style="position:absolute;left:10435;top:2439;width:5;height:0" coordorigin="10435,2439" coordsize="5,0" path="m10435,2439r5,e" filled="f" strokecolor="#d3d0c7" strokeweight="1.12pt">
              <v:path arrowok="t"/>
            </v:shape>
            <v:shape id="_x0000_s1041" style="position:absolute;left:2520;top:2451;width:5;height:0" coordorigin="2520,2451" coordsize="5,0" path="m2520,2451r5,e" filled="f" strokecolor="#7f7f7f" strokeweight=".34pt">
              <v:path arrowok="t"/>
            </v:shape>
            <v:shape id="_x0000_s1040" style="position:absolute;left:2520;top:2451;width:7920;height:0" coordorigin="2520,2451" coordsize="7920,0" path="m2520,2451r7920,e" filled="f" strokecolor="#d3d0c7" strokeweight=".34pt">
              <v:path arrowok="t"/>
            </v:shape>
            <v:shape id="_x0000_s1039" style="position:absolute;left:10435;top:2451;width:5;height:0" coordorigin="10435,2451" coordsize="5,0" path="m10435,2451r5,e" filled="f" strokecolor="#d3d0c7" strokeweight=".34pt">
              <v:path arrowok="t"/>
            </v:shape>
            <w10:wrap anchorx="page"/>
          </v:group>
        </w:pict>
      </w:r>
      <w:r w:rsidRPr="00B16928">
        <w:rPr>
          <w:rFonts w:asciiTheme="majorHAnsi" w:eastAsia="Verdana" w:hAnsiTheme="majorHAnsi" w:cs="Verdana"/>
          <w:sz w:val="22"/>
          <w:szCs w:val="22"/>
        </w:rPr>
        <w:t>•</w:t>
      </w:r>
      <w:r w:rsidRPr="00B16928">
        <w:rPr>
          <w:rFonts w:asciiTheme="majorHAnsi" w:eastAsia="Verdana" w:hAnsiTheme="majorHAnsi" w:cs="Verdana"/>
          <w:sz w:val="22"/>
          <w:szCs w:val="22"/>
        </w:rPr>
        <w:tab/>
      </w:r>
      <w:r w:rsidRPr="00B16928">
        <w:rPr>
          <w:rFonts w:asciiTheme="majorHAnsi" w:hAnsiTheme="majorHAnsi"/>
          <w:sz w:val="22"/>
          <w:szCs w:val="22"/>
        </w:rPr>
        <w:t>What successes or acc</w:t>
      </w:r>
      <w:r w:rsidRPr="00B16928">
        <w:rPr>
          <w:rFonts w:asciiTheme="majorHAnsi" w:hAnsiTheme="majorHAnsi"/>
          <w:spacing w:val="-1"/>
          <w:sz w:val="22"/>
          <w:szCs w:val="22"/>
        </w:rPr>
        <w:t>o</w:t>
      </w:r>
      <w:r w:rsidRPr="00B16928">
        <w:rPr>
          <w:rFonts w:asciiTheme="majorHAnsi" w:hAnsiTheme="majorHAnsi"/>
          <w:sz w:val="22"/>
          <w:szCs w:val="22"/>
        </w:rPr>
        <w:t>mplish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ents did you ha</w:t>
      </w:r>
      <w:r w:rsidRPr="00B16928">
        <w:rPr>
          <w:rFonts w:asciiTheme="majorHAnsi" w:hAnsiTheme="majorHAnsi"/>
          <w:spacing w:val="-1"/>
          <w:sz w:val="22"/>
          <w:szCs w:val="22"/>
        </w:rPr>
        <w:t>v</w:t>
      </w:r>
      <w:r w:rsidRPr="00B16928">
        <w:rPr>
          <w:rFonts w:asciiTheme="majorHAnsi" w:hAnsiTheme="majorHAnsi"/>
          <w:sz w:val="22"/>
          <w:szCs w:val="22"/>
        </w:rPr>
        <w:t>e at t</w:t>
      </w:r>
      <w:r w:rsidRPr="00B16928">
        <w:rPr>
          <w:rFonts w:asciiTheme="majorHAnsi" w:hAnsiTheme="majorHAnsi"/>
          <w:spacing w:val="-1"/>
          <w:sz w:val="22"/>
          <w:szCs w:val="22"/>
        </w:rPr>
        <w:t>h</w:t>
      </w:r>
      <w:r w:rsidRPr="00B16928">
        <w:rPr>
          <w:rFonts w:asciiTheme="majorHAnsi" w:hAnsiTheme="majorHAnsi"/>
          <w:sz w:val="22"/>
          <w:szCs w:val="22"/>
        </w:rPr>
        <w:t>is job or activit</w:t>
      </w:r>
      <w:r w:rsidRPr="00B16928">
        <w:rPr>
          <w:rFonts w:asciiTheme="majorHAnsi" w:hAnsiTheme="majorHAnsi"/>
          <w:spacing w:val="-1"/>
          <w:sz w:val="22"/>
          <w:szCs w:val="22"/>
        </w:rPr>
        <w:t>y</w:t>
      </w:r>
      <w:r w:rsidRPr="00B16928">
        <w:rPr>
          <w:rFonts w:asciiTheme="majorHAnsi" w:hAnsiTheme="majorHAnsi"/>
          <w:sz w:val="22"/>
          <w:szCs w:val="22"/>
        </w:rPr>
        <w:t>?</w:t>
      </w:r>
      <w:r w:rsidRPr="00B16928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 xml:space="preserve">(An </w:t>
      </w:r>
      <w:r w:rsidRPr="00B16928">
        <w:rPr>
          <w:rFonts w:asciiTheme="majorHAnsi" w:hAnsiTheme="majorHAnsi"/>
          <w:b/>
          <w:sz w:val="22"/>
          <w:szCs w:val="22"/>
        </w:rPr>
        <w:t>“accompli</w:t>
      </w:r>
      <w:r w:rsidRPr="00B16928">
        <w:rPr>
          <w:rFonts w:asciiTheme="majorHAnsi" w:hAnsiTheme="majorHAnsi"/>
          <w:b/>
          <w:spacing w:val="-1"/>
          <w:sz w:val="22"/>
          <w:szCs w:val="22"/>
        </w:rPr>
        <w:t>s</w:t>
      </w:r>
      <w:r w:rsidRPr="00B16928">
        <w:rPr>
          <w:rFonts w:asciiTheme="majorHAnsi" w:hAnsiTheme="majorHAnsi"/>
          <w:b/>
          <w:sz w:val="22"/>
          <w:szCs w:val="22"/>
        </w:rPr>
        <w:t xml:space="preserve">hment” </w:t>
      </w:r>
      <w:r w:rsidRPr="00B16928">
        <w:rPr>
          <w:rFonts w:asciiTheme="majorHAnsi" w:hAnsiTheme="majorHAnsi"/>
          <w:sz w:val="22"/>
          <w:szCs w:val="22"/>
        </w:rPr>
        <w:t>could be a lasting change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 xml:space="preserve">you 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ade; a cre</w:t>
      </w:r>
      <w:r w:rsidRPr="00B16928">
        <w:rPr>
          <w:rFonts w:asciiTheme="majorHAnsi" w:hAnsiTheme="majorHAnsi"/>
          <w:spacing w:val="-1"/>
          <w:sz w:val="22"/>
          <w:szCs w:val="22"/>
        </w:rPr>
        <w:t>a</w:t>
      </w:r>
      <w:r w:rsidRPr="00B16928">
        <w:rPr>
          <w:rFonts w:asciiTheme="majorHAnsi" w:hAnsiTheme="majorHAnsi"/>
          <w:sz w:val="22"/>
          <w:szCs w:val="22"/>
        </w:rPr>
        <w:t>tive solution you ca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e up with to a proble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; a goal or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expectation that was exceded.)</w:t>
      </w:r>
    </w:p>
    <w:p w14:paraId="6D76C525" w14:textId="77777777" w:rsidR="00F712D8" w:rsidRPr="00B16928" w:rsidRDefault="00F712D8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007618D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DA2C259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06A18D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70A5FE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9CE035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52306A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182035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9878F5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65117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5BE07E" w14:textId="77777777" w:rsidR="00F712D8" w:rsidRPr="00B16928" w:rsidRDefault="00B16928">
      <w:pPr>
        <w:spacing w:before="15"/>
        <w:ind w:left="640"/>
        <w:rPr>
          <w:rFonts w:asciiTheme="majorHAnsi" w:hAnsiTheme="majorHAnsi"/>
          <w:sz w:val="22"/>
          <w:szCs w:val="22"/>
        </w:rPr>
        <w:sectPr w:rsidR="00F712D8" w:rsidRPr="00B16928">
          <w:pgSz w:w="12240" w:h="15840"/>
          <w:pgMar w:top="1080" w:right="1680" w:bottom="280" w:left="1520" w:header="720" w:footer="720" w:gutter="0"/>
          <w:cols w:space="720"/>
        </w:sectPr>
      </w:pPr>
      <w:r w:rsidRPr="00B16928">
        <w:rPr>
          <w:rFonts w:asciiTheme="majorHAnsi" w:hAnsiTheme="majorHAnsi"/>
          <w:sz w:val="22"/>
          <w:szCs w:val="22"/>
        </w:rPr>
        <w:pict w14:anchorId="7360D35F">
          <v:group id="_x0000_s1027" style="position:absolute;left:0;text-align:left;margin-left:125.2pt;margin-top:39pt;width:397.6pt;height:1.6pt;z-index:-251653632;mso-position-horizontal-relative:page" coordorigin="2504,780" coordsize="7952,32">
            <v:shape id="_x0000_s1037" style="position:absolute;left:2520;top:796;width:7920;height:0" coordorigin="2520,796" coordsize="7920,0" path="m2520,796r7920,e" filled="f" strokecolor="gray" strokeweight="1.6pt">
              <v:path arrowok="t"/>
            </v:shape>
            <v:shape id="_x0000_s1036" style="position:absolute;left:2520;top:783;width:5;height:0" coordorigin="2520,783" coordsize="5,0" path="m2520,783r5,e" filled="f" strokecolor="#7f7f7f" strokeweight=".34pt">
              <v:path arrowok="t"/>
            </v:shape>
            <v:shape id="_x0000_s1035" style="position:absolute;left:2520;top:783;width:7915;height:0" coordorigin="2520,783" coordsize="7915,0" path="m2520,783r7915,e" filled="f" strokecolor="#7f7f7f" strokeweight=".34pt">
              <v:path arrowok="t"/>
            </v:shape>
            <v:shape id="_x0000_s1034" style="position:absolute;left:10435;top:783;width:5;height:0" coordorigin="10435,783" coordsize="5,0" path="m10435,783r5,e" filled="f" strokecolor="#d3d0c7" strokeweight=".34pt">
              <v:path arrowok="t"/>
            </v:shape>
            <v:shape id="_x0000_s1033" style="position:absolute;left:10435;top:783;width:5;height:0" coordorigin="10435,783" coordsize="5,0" path="m10435,783r5,e" filled="f" strokecolor="#7f7f7f" strokeweight=".34pt">
              <v:path arrowok="t"/>
            </v:shape>
            <v:shape id="_x0000_s1032" style="position:absolute;left:2520;top:796;width:5;height:0" coordorigin="2520,796" coordsize="5,0" path="m2520,796r5,e" filled="f" strokecolor="#7f7f7f" strokeweight="1.12pt">
              <v:path arrowok="t"/>
            </v:shape>
            <v:shape id="_x0000_s1031" style="position:absolute;left:10435;top:796;width:5;height:0" coordorigin="10435,796" coordsize="5,0" path="m10435,796r5,e" filled="f" strokecolor="#d3d0c7" strokeweight="1.12pt">
              <v:path arrowok="t"/>
            </v:shape>
            <v:shape id="_x0000_s1030" style="position:absolute;left:2520;top:808;width:5;height:0" coordorigin="2520,808" coordsize="5,0" path="m2520,808r5,e" filled="f" strokecolor="#7f7f7f" strokeweight=".34pt">
              <v:path arrowok="t"/>
            </v:shape>
            <v:shape id="_x0000_s1029" style="position:absolute;left:2520;top:808;width:7920;height:0" coordorigin="2520,808" coordsize="7920,0" path="m2520,808r7920,e" filled="f" strokecolor="#d3d0c7" strokeweight=".34pt">
              <v:path arrowok="t"/>
            </v:shape>
            <v:shape id="_x0000_s1028" style="position:absolute;left:10435;top:808;width:5;height:0" coordorigin="10435,808" coordsize="5,0" path="m10435,808r5,e" filled="f" strokecolor="#d3d0c7" strokeweight=".34pt">
              <v:path arrowok="t"/>
            </v:shape>
            <w10:wrap anchorx="page"/>
          </v:group>
        </w:pict>
      </w:r>
      <w:r w:rsidRPr="00B16928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B16928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 xml:space="preserve">What other </w:t>
      </w:r>
      <w:r w:rsidRPr="00B16928">
        <w:rPr>
          <w:rFonts w:asciiTheme="majorHAnsi" w:hAnsiTheme="majorHAnsi"/>
          <w:sz w:val="22"/>
          <w:szCs w:val="22"/>
        </w:rPr>
        <w:t>responsibilities or duties did you have?</w:t>
      </w:r>
    </w:p>
    <w:p w14:paraId="71C00894" w14:textId="77777777" w:rsidR="00F712D8" w:rsidRPr="00B16928" w:rsidRDefault="00F712D8">
      <w:pPr>
        <w:spacing w:before="10" w:line="120" w:lineRule="exact"/>
        <w:rPr>
          <w:rFonts w:asciiTheme="majorHAnsi" w:hAnsiTheme="majorHAnsi"/>
          <w:sz w:val="22"/>
          <w:szCs w:val="22"/>
        </w:rPr>
      </w:pPr>
    </w:p>
    <w:p w14:paraId="6F16088E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5313EA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2FDA3C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D43505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B02D927" w14:textId="77777777" w:rsidR="00F712D8" w:rsidRPr="00B16928" w:rsidRDefault="00B16928">
      <w:pPr>
        <w:spacing w:before="29" w:line="260" w:lineRule="exact"/>
        <w:ind w:left="12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i/>
          <w:position w:val="-1"/>
          <w:sz w:val="22"/>
          <w:szCs w:val="22"/>
        </w:rPr>
        <w:t>OTHER</w:t>
      </w:r>
    </w:p>
    <w:p w14:paraId="3751B34A" w14:textId="77777777" w:rsidR="00F712D8" w:rsidRPr="00B16928" w:rsidRDefault="00F712D8">
      <w:pPr>
        <w:spacing w:before="10" w:line="240" w:lineRule="exact"/>
        <w:rPr>
          <w:rFonts w:asciiTheme="majorHAnsi" w:hAnsiTheme="majorHAnsi"/>
          <w:sz w:val="22"/>
          <w:szCs w:val="22"/>
        </w:rPr>
      </w:pPr>
    </w:p>
    <w:p w14:paraId="5457FD1E" w14:textId="77777777" w:rsidR="00F712D8" w:rsidRPr="00B16928" w:rsidRDefault="00B16928">
      <w:pPr>
        <w:spacing w:before="29" w:line="260" w:lineRule="exact"/>
        <w:ind w:left="3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position w:val="-1"/>
          <w:sz w:val="22"/>
          <w:szCs w:val="22"/>
        </w:rPr>
        <w:t>This can simply be “OTHER EXPERIENCE” – do</w:t>
      </w:r>
      <w:r w:rsidRPr="00B16928">
        <w:rPr>
          <w:rFonts w:asciiTheme="majorHAnsi" w:hAnsiTheme="majorHAnsi"/>
          <w:spacing w:val="-1"/>
          <w:position w:val="-1"/>
          <w:sz w:val="22"/>
          <w:szCs w:val="22"/>
        </w:rPr>
        <w:t>e</w:t>
      </w:r>
      <w:r w:rsidRPr="00B16928">
        <w:rPr>
          <w:rFonts w:asciiTheme="majorHAnsi" w:hAnsiTheme="majorHAnsi"/>
          <w:position w:val="-1"/>
          <w:sz w:val="22"/>
          <w:szCs w:val="22"/>
        </w:rPr>
        <w:t>sn’t have to be li</w:t>
      </w:r>
      <w:r w:rsidRPr="00B16928">
        <w:rPr>
          <w:rFonts w:asciiTheme="majorHAnsi" w:hAnsiTheme="majorHAnsi"/>
          <w:spacing w:val="-2"/>
          <w:position w:val="-1"/>
          <w:sz w:val="22"/>
          <w:szCs w:val="22"/>
        </w:rPr>
        <w:t>m</w:t>
      </w:r>
      <w:r w:rsidRPr="00B16928">
        <w:rPr>
          <w:rFonts w:asciiTheme="majorHAnsi" w:hAnsiTheme="majorHAnsi"/>
          <w:position w:val="-1"/>
          <w:sz w:val="22"/>
          <w:szCs w:val="22"/>
        </w:rPr>
        <w:t>ited to paid jobs.</w:t>
      </w:r>
    </w:p>
    <w:p w14:paraId="4E963C9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49E6A4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C5F28CF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9AD8E4C" w14:textId="77777777" w:rsidR="00F712D8" w:rsidRPr="00B16928" w:rsidRDefault="00F712D8">
      <w:pPr>
        <w:spacing w:before="2" w:line="220" w:lineRule="exact"/>
        <w:rPr>
          <w:rFonts w:asciiTheme="majorHAnsi" w:hAnsiTheme="majorHAnsi"/>
          <w:sz w:val="22"/>
          <w:szCs w:val="22"/>
        </w:rPr>
        <w:sectPr w:rsidR="00F712D8" w:rsidRPr="00B16928">
          <w:pgSz w:w="12240" w:h="15840"/>
          <w:pgMar w:top="1140" w:right="1680" w:bottom="280" w:left="1500" w:header="720" w:footer="720" w:gutter="0"/>
          <w:cols w:space="720"/>
        </w:sectPr>
      </w:pPr>
    </w:p>
    <w:p w14:paraId="4238F89D" w14:textId="77777777" w:rsidR="00F712D8" w:rsidRPr="00B16928" w:rsidRDefault="00B16928">
      <w:pPr>
        <w:spacing w:before="29"/>
        <w:ind w:left="3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pict w14:anchorId="6499D327">
          <v:shape id="_x0000_s1026" type="#_x0000_t202" style="position:absolute;left:0;text-align:left;margin-left:125.2pt;margin-top:61.65pt;width:397.6pt;height:432.7pt;z-index:-25165260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920"/>
                  </w:tblGrid>
                  <w:tr w:rsidR="00F712D8" w14:paraId="67A082E5" w14:textId="77777777">
                    <w:trPr>
                      <w:trHeight w:hRule="exact" w:val="5569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74B402B7" w14:textId="77777777" w:rsidR="00F712D8" w:rsidRDefault="00F712D8">
                        <w:pPr>
                          <w:spacing w:line="200" w:lineRule="exact"/>
                        </w:pPr>
                      </w:p>
                      <w:p w14:paraId="38D92795" w14:textId="77777777" w:rsidR="00F712D8" w:rsidRDefault="00F712D8">
                        <w:pPr>
                          <w:spacing w:line="200" w:lineRule="exact"/>
                        </w:pPr>
                      </w:p>
                      <w:p w14:paraId="7DD057C4" w14:textId="77777777" w:rsidR="00F712D8" w:rsidRDefault="00F712D8">
                        <w:pPr>
                          <w:spacing w:line="200" w:lineRule="exact"/>
                        </w:pPr>
                      </w:p>
                      <w:p w14:paraId="3CC3F5D6" w14:textId="77777777" w:rsidR="00F712D8" w:rsidRDefault="00F712D8">
                        <w:pPr>
                          <w:spacing w:before="15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44BAE17E" w14:textId="77777777" w:rsidR="00F712D8" w:rsidRDefault="00B16928">
                        <w:pPr>
                          <w:ind w:left="-14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pacing w:val="1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b/>
                            <w:i/>
                            <w:spacing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RK EX</w:t>
                        </w:r>
                        <w:r>
                          <w:rPr>
                            <w:b/>
                            <w:i/>
                            <w:spacing w:val="1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ERIENCE</w:t>
                        </w:r>
                      </w:p>
                      <w:p w14:paraId="506974F1" w14:textId="77777777" w:rsidR="00F712D8" w:rsidRDefault="00F712D8">
                        <w:pPr>
                          <w:spacing w:before="2" w:line="14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8B8170A" w14:textId="77777777" w:rsidR="00F712D8" w:rsidRDefault="00F712D8">
                        <w:pPr>
                          <w:spacing w:line="200" w:lineRule="exact"/>
                        </w:pPr>
                      </w:p>
                      <w:p w14:paraId="4958E480" w14:textId="77777777" w:rsidR="00F712D8" w:rsidRDefault="00F712D8">
                        <w:pPr>
                          <w:spacing w:line="200" w:lineRule="exact"/>
                        </w:pPr>
                      </w:p>
                      <w:p w14:paraId="7242E4BA" w14:textId="77777777" w:rsidR="00F712D8" w:rsidRDefault="00B16928">
                        <w:pPr>
                          <w:tabs>
                            <w:tab w:val="left" w:pos="360"/>
                          </w:tabs>
                          <w:ind w:left="360" w:right="152" w:hanging="36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ascii="Verdana" w:eastAsia="Verdana" w:hAnsi="Verdana" w:cs="Verdana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Follow the previous sections’ template on</w:t>
                        </w:r>
                        <w:r>
                          <w:rPr>
                            <w:i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 xml:space="preserve">how to type these </w:t>
                        </w:r>
                        <w:r>
                          <w:rPr>
                            <w:i/>
                            <w:sz w:val="24"/>
                            <w:szCs w:val="24"/>
                          </w:rPr>
                          <w:t>experiences into your resume</w:t>
                        </w:r>
                      </w:p>
                      <w:p w14:paraId="0B4DB8CC" w14:textId="77777777" w:rsidR="00F712D8" w:rsidRDefault="00F712D8">
                        <w:pPr>
                          <w:spacing w:before="15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3FB71C16" w14:textId="77777777" w:rsidR="00F712D8" w:rsidRDefault="00B16928">
                        <w:pPr>
                          <w:ind w:right="-56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tivity Title                                                                                                     </w:t>
                        </w:r>
                        <w:r>
                          <w:rPr>
                            <w:b/>
                            <w:spacing w:val="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Year(s)</w:t>
                        </w:r>
                      </w:p>
                      <w:p w14:paraId="6EBD57BF" w14:textId="77777777" w:rsidR="00F712D8" w:rsidRDefault="00F712D8">
                        <w:pPr>
                          <w:spacing w:before="9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70DC3FD5" w14:textId="77777777" w:rsidR="00F712D8" w:rsidRDefault="00F712D8">
                        <w:pPr>
                          <w:spacing w:line="200" w:lineRule="exact"/>
                        </w:pPr>
                      </w:p>
                      <w:p w14:paraId="4C89BB8D" w14:textId="77777777" w:rsidR="00F712D8" w:rsidRDefault="00F712D8">
                        <w:pPr>
                          <w:spacing w:line="200" w:lineRule="exact"/>
                        </w:pPr>
                      </w:p>
                      <w:p w14:paraId="5AECDCB9" w14:textId="77777777" w:rsidR="00F712D8" w:rsidRDefault="00B16928">
                        <w:pPr>
                          <w:ind w:right="8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(Nu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ber of bullet points var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sz w:val="24"/>
                            <w:szCs w:val="24"/>
                          </w:rPr>
                          <w:t>es, depending on how relevant this job or activity to teac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ing. This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job or activity 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ay be valuable because of the level of responsibility you had, leadership role, etc.)</w:t>
                        </w:r>
                      </w:p>
                      <w:p w14:paraId="4BDC9081" w14:textId="77777777" w:rsidR="00F712D8" w:rsidRDefault="00B16928">
                        <w:pPr>
                          <w:spacing w:before="18"/>
                          <w:ind w:right="181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What successes or acc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sz w:val="24"/>
                            <w:szCs w:val="24"/>
                          </w:rPr>
                          <w:t>mplish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ents did you ha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sz w:val="24"/>
                            <w:szCs w:val="24"/>
                          </w:rPr>
                          <w:t>e at t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sz w:val="24"/>
                            <w:szCs w:val="24"/>
                          </w:rPr>
                          <w:t>is job or activit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?</w:t>
                        </w:r>
                        <w:r>
                          <w:rPr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(An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“accompli</w:t>
                        </w:r>
                        <w:r>
                          <w:rPr>
                            <w:b/>
                            <w:spacing w:val="-1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hment” </w:t>
                        </w:r>
                        <w:r>
                          <w:rPr>
                            <w:sz w:val="24"/>
                            <w:szCs w:val="24"/>
                          </w:rPr>
                          <w:t>could be a lasting change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you 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ade; a cre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tive solution you </w:t>
                        </w:r>
                        <w:r>
                          <w:rPr>
                            <w:sz w:val="24"/>
                            <w:szCs w:val="24"/>
                          </w:rPr>
                          <w:t>ca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e up with to a proble</w:t>
                        </w:r>
                        <w:r>
                          <w:rPr>
                            <w:spacing w:val="-2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sz w:val="24"/>
                            <w:szCs w:val="24"/>
                          </w:rPr>
                          <w:t>; a goal or</w:t>
                        </w:r>
                        <w:r>
                          <w:rPr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expectation that was exceded.)</w:t>
                        </w:r>
                      </w:p>
                    </w:tc>
                  </w:tr>
                  <w:tr w:rsidR="00F712D8" w14:paraId="5C161614" w14:textId="77777777">
                    <w:trPr>
                      <w:trHeight w:hRule="exact" w:val="552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13CA89D3" w14:textId="77777777" w:rsidR="00F712D8" w:rsidRDefault="00F712D8"/>
                    </w:tc>
                  </w:tr>
                  <w:tr w:rsidR="00F712D8" w14:paraId="51054850" w14:textId="77777777">
                    <w:trPr>
                      <w:trHeight w:hRule="exact" w:val="552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5659E078" w14:textId="77777777" w:rsidR="00F712D8" w:rsidRDefault="00F712D8"/>
                    </w:tc>
                  </w:tr>
                  <w:tr w:rsidR="00F712D8" w14:paraId="31C8984F" w14:textId="77777777">
                    <w:trPr>
                      <w:trHeight w:hRule="exact" w:val="1121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52B41468" w14:textId="77777777" w:rsidR="00F712D8" w:rsidRDefault="00F712D8">
                        <w:pPr>
                          <w:spacing w:before="1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617FB079" w14:textId="77777777" w:rsidR="00F712D8" w:rsidRDefault="00F712D8">
                        <w:pPr>
                          <w:spacing w:line="200" w:lineRule="exact"/>
                        </w:pPr>
                      </w:p>
                      <w:p w14:paraId="7AA1F1DD" w14:textId="77777777" w:rsidR="00F712D8" w:rsidRDefault="00B1692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What other responsibilities or duties did you have?</w:t>
                        </w:r>
                      </w:p>
                    </w:tc>
                  </w:tr>
                  <w:tr w:rsidR="00F712D8" w14:paraId="2FDA76E1" w14:textId="77777777">
                    <w:trPr>
                      <w:trHeight w:hRule="exact" w:val="828"/>
                    </w:trPr>
                    <w:tc>
                      <w:tcPr>
                        <w:tcW w:w="7920" w:type="dxa"/>
                        <w:tcBorders>
                          <w:top w:val="single" w:sz="13" w:space="0" w:color="808080"/>
                          <w:left w:val="nil"/>
                          <w:bottom w:val="single" w:sz="13" w:space="0" w:color="808080"/>
                          <w:right w:val="nil"/>
                        </w:tcBorders>
                      </w:tcPr>
                      <w:p w14:paraId="7787CD43" w14:textId="77777777" w:rsidR="00F712D8" w:rsidRDefault="00F712D8"/>
                    </w:tc>
                  </w:tr>
                </w:tbl>
                <w:p w14:paraId="6B0F732C" w14:textId="77777777" w:rsidR="00F712D8" w:rsidRDefault="00F712D8"/>
              </w:txbxContent>
            </v:textbox>
            <w10:wrap anchorx="page" anchory="page"/>
          </v:shape>
        </w:pict>
      </w:r>
      <w:r w:rsidRPr="00B16928">
        <w:rPr>
          <w:rFonts w:asciiTheme="majorHAnsi" w:hAnsiTheme="majorHAnsi"/>
          <w:b/>
          <w:sz w:val="22"/>
          <w:szCs w:val="22"/>
        </w:rPr>
        <w:t>Job/Ac</w:t>
      </w:r>
    </w:p>
    <w:p w14:paraId="1EA6744E" w14:textId="77777777" w:rsidR="00F712D8" w:rsidRPr="00B16928" w:rsidRDefault="00B16928">
      <w:pPr>
        <w:spacing w:line="260" w:lineRule="exact"/>
        <w:ind w:left="300" w:right="-56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i/>
          <w:position w:val="-1"/>
          <w:sz w:val="22"/>
          <w:szCs w:val="22"/>
        </w:rPr>
        <w:t>Employer</w:t>
      </w:r>
    </w:p>
    <w:p w14:paraId="72C8A2EF" w14:textId="77777777" w:rsidR="00F712D8" w:rsidRPr="00B16928" w:rsidRDefault="00B16928">
      <w:pPr>
        <w:spacing w:before="4" w:line="100" w:lineRule="exact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sz w:val="22"/>
          <w:szCs w:val="22"/>
        </w:rPr>
        <w:br w:type="column"/>
      </w:r>
    </w:p>
    <w:p w14:paraId="161F996C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4D7B9B" w14:textId="77777777" w:rsidR="00F712D8" w:rsidRPr="00B16928" w:rsidRDefault="00B16928">
      <w:pPr>
        <w:spacing w:line="260" w:lineRule="exact"/>
        <w:rPr>
          <w:rFonts w:asciiTheme="majorHAnsi" w:hAnsiTheme="majorHAnsi"/>
          <w:sz w:val="22"/>
          <w:szCs w:val="22"/>
        </w:rPr>
        <w:sectPr w:rsidR="00F712D8" w:rsidRPr="00B16928">
          <w:type w:val="continuous"/>
          <w:pgSz w:w="12240" w:h="15840"/>
          <w:pgMar w:top="1080" w:right="1680" w:bottom="280" w:left="1500" w:header="720" w:footer="720" w:gutter="0"/>
          <w:cols w:num="2" w:space="720" w:equalWidth="0">
            <w:col w:w="1234" w:space="6707"/>
            <w:col w:w="1119"/>
          </w:cols>
        </w:sectPr>
      </w:pPr>
      <w:r w:rsidRPr="00B16928">
        <w:rPr>
          <w:rFonts w:asciiTheme="majorHAnsi" w:hAnsiTheme="majorHAnsi"/>
          <w:position w:val="-1"/>
          <w:sz w:val="22"/>
          <w:szCs w:val="22"/>
        </w:rPr>
        <w:t>Town, TX</w:t>
      </w:r>
    </w:p>
    <w:p w14:paraId="188BCC11" w14:textId="77777777" w:rsidR="00F712D8" w:rsidRPr="00B16928" w:rsidRDefault="00F712D8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46206B16" w14:textId="77777777" w:rsidR="00F712D8" w:rsidRPr="00B16928" w:rsidRDefault="00B16928">
      <w:pPr>
        <w:spacing w:before="15" w:line="280" w:lineRule="exact"/>
        <w:ind w:left="6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64B90CB2" w14:textId="77777777" w:rsidR="00F712D8" w:rsidRPr="00B16928" w:rsidRDefault="00F712D8">
      <w:pPr>
        <w:spacing w:before="6" w:line="140" w:lineRule="exact"/>
        <w:rPr>
          <w:rFonts w:asciiTheme="majorHAnsi" w:hAnsiTheme="majorHAnsi"/>
          <w:sz w:val="22"/>
          <w:szCs w:val="22"/>
        </w:rPr>
      </w:pPr>
    </w:p>
    <w:p w14:paraId="2A290379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27707A3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B6CA10D" w14:textId="77777777" w:rsidR="00F712D8" w:rsidRPr="00B16928" w:rsidRDefault="00B16928">
      <w:pPr>
        <w:spacing w:before="15" w:line="280" w:lineRule="exact"/>
        <w:ind w:left="6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016B4958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BE9626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36FD99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FA42BD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FDF318D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07CCB22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89BA2F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B866F4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527C3A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7491E4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70DA2FB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325824" w14:textId="77777777" w:rsidR="00F712D8" w:rsidRPr="00B16928" w:rsidRDefault="00F712D8">
      <w:pPr>
        <w:spacing w:before="17" w:line="260" w:lineRule="exact"/>
        <w:rPr>
          <w:rFonts w:asciiTheme="majorHAnsi" w:hAnsiTheme="majorHAnsi"/>
          <w:sz w:val="22"/>
          <w:szCs w:val="22"/>
        </w:rPr>
      </w:pPr>
    </w:p>
    <w:p w14:paraId="436C3891" w14:textId="77777777" w:rsidR="00F712D8" w:rsidRPr="00B16928" w:rsidRDefault="00B16928">
      <w:pPr>
        <w:spacing w:before="15" w:line="280" w:lineRule="exact"/>
        <w:ind w:left="660"/>
        <w:rPr>
          <w:rFonts w:asciiTheme="majorHAnsi" w:eastAsia="Verdana" w:hAnsiTheme="majorHAnsi" w:cs="Verdana"/>
          <w:sz w:val="22"/>
          <w:szCs w:val="22"/>
        </w:rPr>
      </w:pPr>
      <w:r w:rsidRPr="00B16928">
        <w:rPr>
          <w:rFonts w:asciiTheme="majorHAnsi" w:eastAsia="Verdana" w:hAnsiTheme="majorHAnsi" w:cs="Verdana"/>
          <w:position w:val="-1"/>
          <w:sz w:val="22"/>
          <w:szCs w:val="22"/>
        </w:rPr>
        <w:t>•</w:t>
      </w:r>
    </w:p>
    <w:p w14:paraId="29C2E433" w14:textId="77777777" w:rsidR="00F712D8" w:rsidRPr="00B16928" w:rsidRDefault="00F712D8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34B943FB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71CAA7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7833AC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8632080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DE2D899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29C101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2135A4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13A9C6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664D890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D4D8AA" w14:textId="77777777" w:rsidR="00F712D8" w:rsidRPr="00B16928" w:rsidRDefault="00B16928">
      <w:pPr>
        <w:spacing w:before="29"/>
        <w:ind w:left="12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i/>
          <w:sz w:val="22"/>
          <w:szCs w:val="22"/>
        </w:rPr>
        <w:t>SKILLS</w:t>
      </w:r>
    </w:p>
    <w:p w14:paraId="6188CF1E" w14:textId="77777777" w:rsidR="00F712D8" w:rsidRPr="00B16928" w:rsidRDefault="00F712D8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587E982D" w14:textId="77777777" w:rsidR="00F712D8" w:rsidRPr="00B16928" w:rsidRDefault="00B16928">
      <w:pPr>
        <w:ind w:left="300" w:right="124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sz w:val="22"/>
          <w:szCs w:val="22"/>
        </w:rPr>
        <w:t xml:space="preserve">This is an OPTIONAL </w:t>
      </w:r>
      <w:r w:rsidRPr="00B16928">
        <w:rPr>
          <w:rFonts w:asciiTheme="majorHAnsi" w:hAnsiTheme="majorHAnsi"/>
          <w:b/>
          <w:sz w:val="22"/>
          <w:szCs w:val="22"/>
        </w:rPr>
        <w:t>category.</w:t>
      </w:r>
      <w:r w:rsidRPr="00B16928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You would include t</w:t>
      </w:r>
      <w:r w:rsidRPr="00B16928">
        <w:rPr>
          <w:rFonts w:asciiTheme="majorHAnsi" w:hAnsiTheme="majorHAnsi"/>
          <w:spacing w:val="-1"/>
          <w:sz w:val="22"/>
          <w:szCs w:val="22"/>
        </w:rPr>
        <w:t>h</w:t>
      </w:r>
      <w:r w:rsidRPr="00B16928">
        <w:rPr>
          <w:rFonts w:asciiTheme="majorHAnsi" w:hAnsiTheme="majorHAnsi"/>
          <w:sz w:val="22"/>
          <w:szCs w:val="22"/>
        </w:rPr>
        <w:t xml:space="preserve">is if your skills helped you </w:t>
      </w:r>
      <w:r w:rsidRPr="00B16928">
        <w:rPr>
          <w:rFonts w:asciiTheme="majorHAnsi" w:hAnsiTheme="majorHAnsi"/>
          <w:spacing w:val="-1"/>
          <w:sz w:val="22"/>
          <w:szCs w:val="22"/>
        </w:rPr>
        <w:t>s</w:t>
      </w:r>
      <w:r w:rsidRPr="00B16928">
        <w:rPr>
          <w:rFonts w:asciiTheme="majorHAnsi" w:hAnsiTheme="majorHAnsi"/>
          <w:spacing w:val="1"/>
          <w:sz w:val="22"/>
          <w:szCs w:val="22"/>
        </w:rPr>
        <w:t>t</w:t>
      </w:r>
      <w:r w:rsidRPr="00B16928">
        <w:rPr>
          <w:rFonts w:asciiTheme="majorHAnsi" w:hAnsiTheme="majorHAnsi"/>
          <w:sz w:val="22"/>
          <w:szCs w:val="22"/>
        </w:rPr>
        <w:t>and out from</w:t>
      </w:r>
      <w:r w:rsidRPr="00B16928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the</w:t>
      </w:r>
      <w:r w:rsidRPr="00B16928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crowd. For exa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ple:</w:t>
      </w:r>
    </w:p>
    <w:p w14:paraId="0BA0CDDE" w14:textId="77777777" w:rsidR="00F712D8" w:rsidRPr="00B16928" w:rsidRDefault="00B16928">
      <w:pPr>
        <w:tabs>
          <w:tab w:val="left" w:pos="1720"/>
        </w:tabs>
        <w:ind w:left="1740" w:right="623" w:hanging="144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i/>
          <w:sz w:val="22"/>
          <w:szCs w:val="22"/>
        </w:rPr>
        <w:t>Computer:</w:t>
      </w:r>
      <w:r w:rsidRPr="00B16928">
        <w:rPr>
          <w:rFonts w:asciiTheme="majorHAnsi" w:hAnsiTheme="majorHAnsi"/>
          <w:i/>
          <w:sz w:val="22"/>
          <w:szCs w:val="22"/>
        </w:rPr>
        <w:tab/>
      </w:r>
      <w:r w:rsidRPr="00B16928">
        <w:rPr>
          <w:rFonts w:asciiTheme="majorHAnsi" w:hAnsiTheme="majorHAnsi"/>
          <w:sz w:val="22"/>
          <w:szCs w:val="22"/>
        </w:rPr>
        <w:t>Various Mac &amp; PC progra</w:t>
      </w:r>
      <w:r w:rsidRPr="00B16928">
        <w:rPr>
          <w:rFonts w:asciiTheme="majorHAnsi" w:hAnsiTheme="majorHAnsi"/>
          <w:spacing w:val="-2"/>
          <w:sz w:val="22"/>
          <w:szCs w:val="22"/>
        </w:rPr>
        <w:t>m</w:t>
      </w:r>
      <w:r w:rsidRPr="00B16928">
        <w:rPr>
          <w:rFonts w:asciiTheme="majorHAnsi" w:hAnsiTheme="majorHAnsi"/>
          <w:sz w:val="22"/>
          <w:szCs w:val="22"/>
        </w:rPr>
        <w:t>s including Microso</w:t>
      </w:r>
      <w:r w:rsidRPr="00B16928">
        <w:rPr>
          <w:rFonts w:asciiTheme="majorHAnsi" w:hAnsiTheme="majorHAnsi"/>
          <w:spacing w:val="-2"/>
          <w:sz w:val="22"/>
          <w:szCs w:val="22"/>
        </w:rPr>
        <w:t>f</w:t>
      </w:r>
      <w:r w:rsidRPr="00B16928">
        <w:rPr>
          <w:rFonts w:asciiTheme="majorHAnsi" w:hAnsiTheme="majorHAnsi"/>
          <w:sz w:val="22"/>
          <w:szCs w:val="22"/>
        </w:rPr>
        <w:t>t Office, Photoshop, Logo, Delta Draw, Kid Pix, Super Paint.</w:t>
      </w:r>
    </w:p>
    <w:p w14:paraId="3306771F" w14:textId="77777777" w:rsidR="00F712D8" w:rsidRPr="00B16928" w:rsidRDefault="00B16928">
      <w:pPr>
        <w:ind w:left="30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i/>
          <w:sz w:val="22"/>
          <w:szCs w:val="22"/>
        </w:rPr>
        <w:t xml:space="preserve">Languages:    </w:t>
      </w:r>
      <w:r w:rsidRPr="00B16928">
        <w:rPr>
          <w:rFonts w:asciiTheme="majorHAnsi" w:hAnsiTheme="majorHAnsi"/>
          <w:i/>
          <w:spacing w:val="7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 xml:space="preserve">Conversational </w:t>
      </w:r>
      <w:r w:rsidRPr="00B16928">
        <w:rPr>
          <w:rFonts w:asciiTheme="majorHAnsi" w:hAnsiTheme="majorHAnsi"/>
          <w:sz w:val="22"/>
          <w:szCs w:val="22"/>
        </w:rPr>
        <w:t>ability in Spanish</w:t>
      </w:r>
    </w:p>
    <w:p w14:paraId="1A149FF4" w14:textId="77777777" w:rsidR="00F712D8" w:rsidRPr="00B16928" w:rsidRDefault="00F712D8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24491641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2E78173" w14:textId="77777777" w:rsidR="00F712D8" w:rsidRPr="00B16928" w:rsidRDefault="00F712D8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65DD758" w14:textId="77777777" w:rsidR="00F712D8" w:rsidRPr="00B16928" w:rsidRDefault="00B16928">
      <w:pPr>
        <w:ind w:left="120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i/>
          <w:sz w:val="22"/>
          <w:szCs w:val="22"/>
        </w:rPr>
        <w:t>INTERES</w:t>
      </w:r>
      <w:r w:rsidRPr="00B16928">
        <w:rPr>
          <w:rFonts w:asciiTheme="majorHAnsi" w:hAnsiTheme="majorHAnsi"/>
          <w:b/>
          <w:i/>
          <w:spacing w:val="1"/>
          <w:sz w:val="22"/>
          <w:szCs w:val="22"/>
        </w:rPr>
        <w:t>T</w:t>
      </w:r>
      <w:r w:rsidRPr="00B16928">
        <w:rPr>
          <w:rFonts w:asciiTheme="majorHAnsi" w:hAnsiTheme="majorHAnsi"/>
          <w:b/>
          <w:i/>
          <w:sz w:val="22"/>
          <w:szCs w:val="22"/>
        </w:rPr>
        <w:t>S</w:t>
      </w:r>
    </w:p>
    <w:p w14:paraId="791B1824" w14:textId="77777777" w:rsidR="00F712D8" w:rsidRPr="00B16928" w:rsidRDefault="00F712D8">
      <w:pPr>
        <w:spacing w:before="14" w:line="260" w:lineRule="exact"/>
        <w:rPr>
          <w:rFonts w:asciiTheme="majorHAnsi" w:hAnsiTheme="majorHAnsi"/>
          <w:sz w:val="22"/>
          <w:szCs w:val="22"/>
        </w:rPr>
      </w:pPr>
    </w:p>
    <w:p w14:paraId="1F7A20BB" w14:textId="77777777" w:rsidR="00F712D8" w:rsidRPr="00B16928" w:rsidRDefault="00B16928">
      <w:pPr>
        <w:ind w:left="300" w:right="128"/>
        <w:rPr>
          <w:rFonts w:asciiTheme="majorHAnsi" w:hAnsiTheme="majorHAnsi"/>
          <w:sz w:val="22"/>
          <w:szCs w:val="22"/>
        </w:rPr>
      </w:pPr>
      <w:r w:rsidRPr="00B16928">
        <w:rPr>
          <w:rFonts w:asciiTheme="majorHAnsi" w:hAnsiTheme="majorHAnsi"/>
          <w:b/>
          <w:sz w:val="22"/>
          <w:szCs w:val="22"/>
        </w:rPr>
        <w:t>This is a VERY OPT</w:t>
      </w:r>
      <w:r w:rsidRPr="00B16928">
        <w:rPr>
          <w:rFonts w:asciiTheme="majorHAnsi" w:hAnsiTheme="majorHAnsi"/>
          <w:b/>
          <w:spacing w:val="1"/>
          <w:sz w:val="22"/>
          <w:szCs w:val="22"/>
        </w:rPr>
        <w:t>I</w:t>
      </w:r>
      <w:r w:rsidRPr="00B16928">
        <w:rPr>
          <w:rFonts w:asciiTheme="majorHAnsi" w:hAnsiTheme="majorHAnsi"/>
          <w:b/>
          <w:sz w:val="22"/>
          <w:szCs w:val="22"/>
        </w:rPr>
        <w:t>ONAL category.</w:t>
      </w:r>
      <w:r w:rsidRPr="00B16928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You would include this if your interests if they helped you stand out from the crowd, indicated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a well-rounded life-style,</w:t>
      </w:r>
      <w:r w:rsidRPr="00B16928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B16928">
        <w:rPr>
          <w:rFonts w:asciiTheme="majorHAnsi" w:hAnsiTheme="majorHAnsi"/>
          <w:sz w:val="22"/>
          <w:szCs w:val="22"/>
        </w:rPr>
        <w:t>or were directly related to your teaching.</w:t>
      </w:r>
    </w:p>
    <w:sectPr w:rsidR="00F712D8" w:rsidRPr="00B16928">
      <w:type w:val="continuous"/>
      <w:pgSz w:w="12240" w:h="15840"/>
      <w:pgMar w:top="1080" w:right="168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F0253"/>
    <w:multiLevelType w:val="multilevel"/>
    <w:tmpl w:val="B00E75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2D8"/>
    <w:rsid w:val="00B16928"/>
    <w:rsid w:val="00F7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,"/>
  <w:listSeparator w:val=";"/>
  <w14:docId w14:val="75082804"/>
  <w15:docId w15:val="{9692816C-6422-4B98-A5E3-27DB128D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ou@hotmail.com" TargetMode="External"/><Relationship Id="rId5" Type="http://schemas.openxmlformats.org/officeDocument/2006/relationships/hyperlink" Target="http://www.bc.edu/offices/careers/skills/resumes/samples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909</Words>
  <Characters>5184</Characters>
  <Application>Microsoft Office Word</Application>
  <DocSecurity>0</DocSecurity>
  <Lines>43</Lines>
  <Paragraphs>12</Paragraphs>
  <ScaleCrop>false</ScaleCrop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2021-03-30T15:38:00Z</dcterms:created>
  <dcterms:modified xsi:type="dcterms:W3CDTF">2021-03-30T15:45:00Z</dcterms:modified>
</cp:coreProperties>
</file>